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3359B8" w14:textId="77777777" w:rsidR="001C27E4" w:rsidRPr="00253223" w:rsidRDefault="001C27E4" w:rsidP="001C27E4">
      <w:pPr>
        <w:pStyle w:val="CM28"/>
        <w:spacing w:after="0"/>
        <w:ind w:firstLine="708"/>
        <w:jc w:val="right"/>
        <w:rPr>
          <w:rFonts w:ascii="Calibri Light" w:hAnsi="Calibri Light" w:cs="Calibri Light"/>
          <w:b/>
          <w:bCs/>
          <w:i/>
          <w:snapToGrid w:val="0"/>
          <w:sz w:val="23"/>
          <w:szCs w:val="23"/>
        </w:rPr>
      </w:pPr>
      <w:r w:rsidRPr="00253223">
        <w:rPr>
          <w:rFonts w:ascii="Calibri Light" w:hAnsi="Calibri Light" w:cs="Calibri Light"/>
          <w:b/>
          <w:bCs/>
          <w:i/>
          <w:sz w:val="23"/>
          <w:szCs w:val="23"/>
        </w:rPr>
        <w:t>Spett.</w:t>
      </w:r>
    </w:p>
    <w:p w14:paraId="3405A822" w14:textId="77777777" w:rsidR="001C27E4" w:rsidRPr="00253223" w:rsidRDefault="001C27E4" w:rsidP="001C27E4">
      <w:pPr>
        <w:numPr>
          <w:ilvl w:val="12"/>
          <w:numId w:val="0"/>
        </w:numPr>
        <w:autoSpaceDE w:val="0"/>
        <w:autoSpaceDN w:val="0"/>
        <w:ind w:firstLine="708"/>
        <w:jc w:val="right"/>
        <w:rPr>
          <w:rFonts w:ascii="Calibri Light" w:hAnsi="Calibri Light" w:cs="Calibri Light"/>
          <w:b/>
          <w:bCs/>
          <w:i/>
          <w:snapToGrid w:val="0"/>
          <w:sz w:val="23"/>
          <w:szCs w:val="23"/>
        </w:rPr>
      </w:pPr>
      <w:r w:rsidRPr="00253223">
        <w:rPr>
          <w:rFonts w:ascii="Calibri Light" w:hAnsi="Calibri Light" w:cs="Calibri Light"/>
          <w:b/>
          <w:bCs/>
          <w:i/>
          <w:snapToGrid w:val="0"/>
          <w:sz w:val="23"/>
          <w:szCs w:val="23"/>
        </w:rPr>
        <w:t>Univeristà degli Studi di Napoli Federico II</w:t>
      </w:r>
    </w:p>
    <w:p w14:paraId="580FF458" w14:textId="77777777" w:rsidR="001C27E4" w:rsidRPr="00253223" w:rsidRDefault="001C27E4" w:rsidP="001C27E4">
      <w:pPr>
        <w:numPr>
          <w:ilvl w:val="12"/>
          <w:numId w:val="0"/>
        </w:numPr>
        <w:autoSpaceDE w:val="0"/>
        <w:autoSpaceDN w:val="0"/>
        <w:jc w:val="right"/>
        <w:rPr>
          <w:rFonts w:ascii="Calibri Light" w:hAnsi="Calibri Light" w:cs="Calibri Light"/>
          <w:b/>
          <w:bCs/>
          <w:i/>
          <w:sz w:val="23"/>
          <w:szCs w:val="23"/>
        </w:rPr>
      </w:pPr>
      <w:r w:rsidRPr="00253223">
        <w:rPr>
          <w:rFonts w:ascii="Calibri Light" w:hAnsi="Calibri Light" w:cs="Calibri Light"/>
          <w:b/>
          <w:bCs/>
          <w:i/>
          <w:sz w:val="23"/>
          <w:szCs w:val="23"/>
        </w:rPr>
        <w:t>Dipartimento di Ingegneria Industriale</w:t>
      </w:r>
    </w:p>
    <w:p w14:paraId="771DC58F" w14:textId="77777777" w:rsidR="001C27E4" w:rsidRPr="00253223" w:rsidRDefault="001C27E4" w:rsidP="001C27E4">
      <w:pPr>
        <w:numPr>
          <w:ilvl w:val="12"/>
          <w:numId w:val="0"/>
        </w:numPr>
        <w:autoSpaceDE w:val="0"/>
        <w:autoSpaceDN w:val="0"/>
        <w:jc w:val="right"/>
        <w:rPr>
          <w:rFonts w:ascii="Calibri Light" w:hAnsi="Calibri Light" w:cs="Calibri Light"/>
          <w:b/>
          <w:bCs/>
          <w:i/>
          <w:sz w:val="23"/>
          <w:szCs w:val="23"/>
        </w:rPr>
      </w:pPr>
      <w:r w:rsidRPr="00253223">
        <w:rPr>
          <w:rFonts w:ascii="Calibri Light" w:hAnsi="Calibri Light" w:cs="Calibri Light"/>
          <w:b/>
          <w:bCs/>
          <w:i/>
          <w:sz w:val="23"/>
          <w:szCs w:val="23"/>
        </w:rPr>
        <w:t>a mezzo piattaforma di negoziazione telematica</w:t>
      </w:r>
    </w:p>
    <w:p w14:paraId="4C30E6E0" w14:textId="77777777" w:rsidR="001C27E4" w:rsidRDefault="001C27E4" w:rsidP="001C27E4">
      <w:pPr>
        <w:numPr>
          <w:ilvl w:val="12"/>
          <w:numId w:val="0"/>
        </w:numPr>
        <w:autoSpaceDE w:val="0"/>
        <w:autoSpaceDN w:val="0"/>
        <w:ind w:right="425"/>
        <w:rPr>
          <w:rFonts w:ascii="Calibri Light" w:hAnsi="Calibri Light" w:cs="Calibri Light"/>
          <w:i/>
          <w:sz w:val="23"/>
          <w:szCs w:val="23"/>
        </w:rPr>
      </w:pPr>
    </w:p>
    <w:p w14:paraId="0B15F6D2" w14:textId="77777777" w:rsidR="001C27E4" w:rsidRDefault="001C27E4" w:rsidP="001C27E4">
      <w:pPr>
        <w:widowControl w:val="0"/>
        <w:autoSpaceDE w:val="0"/>
        <w:autoSpaceDN w:val="0"/>
        <w:adjustRightInd w:val="0"/>
        <w:ind w:left="993" w:hanging="993"/>
        <w:jc w:val="both"/>
        <w:rPr>
          <w:rFonts w:ascii="Calibri Light" w:hAnsi="Calibri Light" w:cs="Calibri Light"/>
          <w:i/>
          <w:sz w:val="23"/>
          <w:szCs w:val="23"/>
        </w:rPr>
      </w:pPr>
    </w:p>
    <w:p w14:paraId="64AA88CA" w14:textId="702FDB57" w:rsidR="001C27E4" w:rsidRPr="00CC2C3E" w:rsidRDefault="001C27E4" w:rsidP="001C27E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D8D8D8"/>
        <w:jc w:val="center"/>
        <w:rPr>
          <w:rFonts w:ascii="Calibri Light" w:hAnsi="Calibri Light" w:cs="Calibri Light"/>
        </w:rPr>
      </w:pPr>
      <w:bookmarkStart w:id="0" w:name="_Hlk97543823"/>
      <w:r w:rsidRPr="00E305E2">
        <w:rPr>
          <w:rFonts w:ascii="Calibri Light" w:hAnsi="Calibri Light" w:cs="Calibri Light"/>
          <w:b/>
          <w:bCs/>
          <w:sz w:val="23"/>
          <w:szCs w:val="23"/>
        </w:rPr>
        <w:t>OGGETTO:</w:t>
      </w:r>
      <w:bookmarkEnd w:id="0"/>
      <w:r w:rsidRPr="00E305E2">
        <w:rPr>
          <w:rFonts w:ascii="Calibri Light" w:hAnsi="Calibri Light" w:cs="Calibri Light"/>
          <w:b/>
          <w:bCs/>
          <w:sz w:val="23"/>
          <w:szCs w:val="23"/>
        </w:rPr>
        <w:t xml:space="preserve"> </w:t>
      </w:r>
      <w:r w:rsidR="00253223">
        <w:rPr>
          <w:rFonts w:ascii="Calibri Light" w:hAnsi="Calibri Light" w:cs="Calibri Light"/>
          <w:b/>
          <w:bCs/>
          <w:sz w:val="23"/>
          <w:szCs w:val="23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CIG………………………….</w:t>
      </w:r>
      <w:r w:rsidRPr="00253223">
        <w:rPr>
          <w:rFonts w:ascii="Calibri Light" w:hAnsi="Calibri Light" w:cs="Calibri Light"/>
          <w:b/>
          <w:bCs/>
        </w:rPr>
        <w:t>CUP E63C22000930007</w:t>
      </w:r>
    </w:p>
    <w:p w14:paraId="7D4E978E" w14:textId="77777777" w:rsidR="001C27E4" w:rsidRDefault="001C27E4" w:rsidP="001C27E4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D8D8D8"/>
        <w:jc w:val="center"/>
        <w:rPr>
          <w:rFonts w:ascii="Calibri Light" w:hAnsi="Calibri Light" w:cs="Calibri Light"/>
        </w:rPr>
      </w:pPr>
    </w:p>
    <w:p w14:paraId="4B190B2F" w14:textId="77777777" w:rsidR="001C27E4" w:rsidRDefault="001C27E4" w:rsidP="001C27E4">
      <w:pPr>
        <w:widowControl w:val="0"/>
        <w:autoSpaceDE w:val="0"/>
        <w:autoSpaceDN w:val="0"/>
        <w:ind w:right="-2"/>
        <w:jc w:val="both"/>
        <w:rPr>
          <w:b/>
          <w:bCs/>
          <w:sz w:val="22"/>
          <w:szCs w:val="22"/>
        </w:rPr>
      </w:pPr>
    </w:p>
    <w:p w14:paraId="1ACEF9CB" w14:textId="77777777" w:rsidR="001C27E4" w:rsidRPr="00253223" w:rsidRDefault="001C27E4" w:rsidP="001C27E4">
      <w:pPr>
        <w:pStyle w:val="Nessunaspaziatura"/>
        <w:spacing w:line="276" w:lineRule="auto"/>
        <w:jc w:val="both"/>
        <w:rPr>
          <w:lang w:val="it-IT"/>
        </w:rPr>
      </w:pPr>
      <w:r w:rsidRPr="00253223">
        <w:rPr>
          <w:b/>
          <w:bCs/>
          <w:lang w:val="it-IT"/>
        </w:rPr>
        <w:t xml:space="preserve">Il sottoscritto </w:t>
      </w:r>
      <w:r w:rsidRPr="00253223">
        <w:rPr>
          <w:lang w:val="it-IT"/>
        </w:rPr>
        <w:t>___________________________________________________________________ ,</w:t>
      </w:r>
    </w:p>
    <w:p w14:paraId="1151B3EB" w14:textId="77777777" w:rsidR="001C27E4" w:rsidRPr="00C77C6E" w:rsidRDefault="001C27E4" w:rsidP="00763E05">
      <w:pPr>
        <w:pStyle w:val="Nessunaspaziatura"/>
        <w:widowControl/>
        <w:numPr>
          <w:ilvl w:val="0"/>
          <w:numId w:val="19"/>
        </w:numPr>
        <w:spacing w:line="276" w:lineRule="auto"/>
        <w:jc w:val="both"/>
      </w:pPr>
      <w:r w:rsidRPr="00C77C6E">
        <w:t>nato a _______________________________________, il ______________________________</w:t>
      </w:r>
    </w:p>
    <w:p w14:paraId="067009AE" w14:textId="77777777" w:rsidR="001C27E4" w:rsidRPr="009A01F9" w:rsidRDefault="001C27E4" w:rsidP="00763E05">
      <w:pPr>
        <w:pStyle w:val="Nessunaspaziatura"/>
        <w:widowControl/>
        <w:numPr>
          <w:ilvl w:val="0"/>
          <w:numId w:val="19"/>
        </w:numPr>
        <w:spacing w:line="276" w:lineRule="auto"/>
        <w:jc w:val="both"/>
        <w:rPr>
          <w:lang w:val="it-IT"/>
        </w:rPr>
      </w:pPr>
      <w:r w:rsidRPr="009A01F9">
        <w:rPr>
          <w:lang w:val="it-IT"/>
        </w:rPr>
        <w:t>residente nel Comune di ______________________ ( ____ )   via ________________________</w:t>
      </w:r>
    </w:p>
    <w:p w14:paraId="132FFA62" w14:textId="77777777" w:rsidR="001C27E4" w:rsidRPr="009A01F9" w:rsidRDefault="001C27E4" w:rsidP="001C27E4">
      <w:pPr>
        <w:pStyle w:val="Nessunaspaziatura"/>
        <w:spacing w:line="276" w:lineRule="auto"/>
        <w:ind w:left="360"/>
        <w:jc w:val="both"/>
        <w:rPr>
          <w:lang w:val="it-IT"/>
        </w:rPr>
      </w:pPr>
    </w:p>
    <w:p w14:paraId="32A52E7C" w14:textId="77777777" w:rsidR="001C27E4" w:rsidRPr="009A01F9" w:rsidRDefault="001C27E4" w:rsidP="001C27E4">
      <w:pPr>
        <w:pStyle w:val="Nessunaspaziatura"/>
        <w:spacing w:line="276" w:lineRule="auto"/>
        <w:ind w:left="360" w:hanging="360"/>
        <w:rPr>
          <w:b/>
          <w:bCs/>
          <w:lang w:val="it-IT"/>
        </w:rPr>
      </w:pPr>
      <w:r w:rsidRPr="009A01F9">
        <w:rPr>
          <w:b/>
          <w:bCs/>
          <w:lang w:val="it-IT"/>
        </w:rPr>
        <w:t>in qualità di legale rappresentante dell’impresa___________________________</w:t>
      </w:r>
    </w:p>
    <w:p w14:paraId="05F51D52" w14:textId="77777777" w:rsidR="001C27E4" w:rsidRPr="00C77C6E" w:rsidRDefault="001C27E4" w:rsidP="00763E05">
      <w:pPr>
        <w:widowControl w:val="0"/>
        <w:numPr>
          <w:ilvl w:val="0"/>
          <w:numId w:val="20"/>
        </w:numPr>
        <w:autoSpaceDE w:val="0"/>
        <w:autoSpaceDN w:val="0"/>
        <w:adjustRightInd w:val="0"/>
        <w:spacing w:line="276" w:lineRule="auto"/>
        <w:jc w:val="both"/>
        <w:rPr>
          <w:sz w:val="22"/>
          <w:szCs w:val="22"/>
        </w:rPr>
      </w:pPr>
      <w:r w:rsidRPr="00C77C6E">
        <w:rPr>
          <w:sz w:val="22"/>
          <w:szCs w:val="22"/>
        </w:rPr>
        <w:t>sede legale in _______________________ in via / piazza _______________________;</w:t>
      </w:r>
    </w:p>
    <w:p w14:paraId="27729733" w14:textId="77777777" w:rsidR="001C27E4" w:rsidRDefault="001C27E4" w:rsidP="00763E05">
      <w:pPr>
        <w:widowControl w:val="0"/>
        <w:numPr>
          <w:ilvl w:val="0"/>
          <w:numId w:val="20"/>
        </w:numPr>
        <w:autoSpaceDE w:val="0"/>
        <w:autoSpaceDN w:val="0"/>
        <w:adjustRightInd w:val="0"/>
        <w:spacing w:line="276" w:lineRule="auto"/>
        <w:jc w:val="both"/>
        <w:rPr>
          <w:sz w:val="22"/>
          <w:szCs w:val="22"/>
        </w:rPr>
      </w:pPr>
      <w:r w:rsidRPr="00C77C6E">
        <w:rPr>
          <w:sz w:val="22"/>
          <w:szCs w:val="22"/>
        </w:rPr>
        <w:t>Codice fiscale ________________________ Partita IVA ___________________________</w:t>
      </w:r>
    </w:p>
    <w:p w14:paraId="721F5325" w14:textId="77777777" w:rsidR="001C27E4" w:rsidRPr="00C77C6E" w:rsidRDefault="001C27E4" w:rsidP="001C27E4">
      <w:pPr>
        <w:tabs>
          <w:tab w:val="left" w:pos="8789"/>
        </w:tabs>
        <w:autoSpaceDE w:val="0"/>
        <w:autoSpaceDN w:val="0"/>
        <w:jc w:val="both"/>
        <w:rPr>
          <w:bCs/>
          <w:sz w:val="22"/>
          <w:szCs w:val="22"/>
        </w:rPr>
      </w:pPr>
    </w:p>
    <w:p w14:paraId="36C5A78E" w14:textId="77777777" w:rsidR="001C27E4" w:rsidRPr="00C77C6E" w:rsidRDefault="001C27E4" w:rsidP="001C27E4">
      <w:pPr>
        <w:tabs>
          <w:tab w:val="left" w:pos="8789"/>
        </w:tabs>
        <w:autoSpaceDE w:val="0"/>
        <w:autoSpaceDN w:val="0"/>
        <w:jc w:val="both"/>
        <w:rPr>
          <w:bCs/>
          <w:sz w:val="22"/>
          <w:szCs w:val="22"/>
        </w:rPr>
      </w:pPr>
      <w:r w:rsidRPr="00C77C6E">
        <w:rPr>
          <w:bCs/>
          <w:sz w:val="22"/>
          <w:szCs w:val="22"/>
        </w:rPr>
        <w:t>con espresso riferimento alla procedura di gara di cui all’oggetto</w:t>
      </w:r>
    </w:p>
    <w:p w14:paraId="57B9C8D4" w14:textId="77777777" w:rsidR="001C27E4" w:rsidRDefault="001C27E4" w:rsidP="001C27E4">
      <w:pPr>
        <w:tabs>
          <w:tab w:val="left" w:pos="8789"/>
        </w:tabs>
        <w:autoSpaceDE w:val="0"/>
        <w:autoSpaceDN w:val="0"/>
        <w:jc w:val="both"/>
        <w:rPr>
          <w:bCs/>
          <w:sz w:val="22"/>
          <w:szCs w:val="22"/>
        </w:rPr>
      </w:pPr>
    </w:p>
    <w:p w14:paraId="0D5A497B" w14:textId="77777777" w:rsidR="001C27E4" w:rsidRPr="00533DCD" w:rsidRDefault="001C27E4" w:rsidP="001C27E4">
      <w:pPr>
        <w:pStyle w:val="Corpodeltesto21"/>
        <w:tabs>
          <w:tab w:val="left" w:pos="5869"/>
        </w:tabs>
        <w:jc w:val="center"/>
        <w:rPr>
          <w:b/>
          <w:sz w:val="22"/>
          <w:szCs w:val="22"/>
        </w:rPr>
      </w:pPr>
      <w:r w:rsidRPr="00533DCD">
        <w:rPr>
          <w:b/>
          <w:sz w:val="22"/>
          <w:szCs w:val="22"/>
        </w:rPr>
        <w:t>DICHIARA</w:t>
      </w:r>
    </w:p>
    <w:p w14:paraId="5BC1ACB4" w14:textId="77777777" w:rsidR="001C27E4" w:rsidRPr="00533DCD" w:rsidRDefault="001C27E4" w:rsidP="001C27E4">
      <w:pPr>
        <w:autoSpaceDE w:val="0"/>
        <w:autoSpaceDN w:val="0"/>
        <w:adjustRightInd w:val="0"/>
        <w:spacing w:line="360" w:lineRule="auto"/>
        <w:ind w:left="540" w:right="278"/>
        <w:jc w:val="center"/>
        <w:rPr>
          <w:bCs/>
          <w:sz w:val="22"/>
          <w:szCs w:val="22"/>
        </w:rPr>
      </w:pPr>
    </w:p>
    <w:p w14:paraId="300B57FF" w14:textId="77777777" w:rsidR="001C27E4" w:rsidRPr="00533DCD" w:rsidRDefault="001C27E4" w:rsidP="001C27E4">
      <w:pPr>
        <w:autoSpaceDE w:val="0"/>
        <w:autoSpaceDN w:val="0"/>
        <w:adjustRightInd w:val="0"/>
        <w:spacing w:line="360" w:lineRule="auto"/>
        <w:jc w:val="both"/>
        <w:rPr>
          <w:bCs/>
          <w:sz w:val="22"/>
          <w:szCs w:val="22"/>
        </w:rPr>
      </w:pPr>
      <w:r w:rsidRPr="00533DCD">
        <w:rPr>
          <w:bCs/>
          <w:sz w:val="22"/>
          <w:szCs w:val="22"/>
        </w:rPr>
        <w:t xml:space="preserve">ai sensi della Legge n°241/1990 e dell’art. </w:t>
      </w:r>
      <w:r>
        <w:rPr>
          <w:bCs/>
          <w:sz w:val="22"/>
          <w:szCs w:val="22"/>
        </w:rPr>
        <w:t>35</w:t>
      </w:r>
      <w:r w:rsidRPr="00533DCD">
        <w:rPr>
          <w:bCs/>
          <w:sz w:val="22"/>
          <w:szCs w:val="22"/>
        </w:rPr>
        <w:t xml:space="preserve"> del Decreto Legislativo n°</w:t>
      </w:r>
      <w:r>
        <w:rPr>
          <w:bCs/>
          <w:sz w:val="22"/>
          <w:szCs w:val="22"/>
        </w:rPr>
        <w:t>36</w:t>
      </w:r>
      <w:r w:rsidRPr="00533DCD">
        <w:rPr>
          <w:bCs/>
          <w:sz w:val="22"/>
          <w:szCs w:val="22"/>
        </w:rPr>
        <w:t>/20</w:t>
      </w:r>
      <w:r>
        <w:rPr>
          <w:bCs/>
          <w:sz w:val="22"/>
          <w:szCs w:val="22"/>
        </w:rPr>
        <w:t>23</w:t>
      </w:r>
      <w:r w:rsidRPr="00533DCD">
        <w:rPr>
          <w:bCs/>
          <w:sz w:val="22"/>
          <w:szCs w:val="22"/>
        </w:rPr>
        <w:t>, circa la facoltà di “accesso agli atti</w:t>
      </w:r>
      <w:r>
        <w:rPr>
          <w:bCs/>
          <w:sz w:val="22"/>
          <w:szCs w:val="22"/>
        </w:rPr>
        <w:t xml:space="preserve"> e riservatezza</w:t>
      </w:r>
      <w:r w:rsidRPr="00533DCD">
        <w:rPr>
          <w:bCs/>
          <w:sz w:val="22"/>
          <w:szCs w:val="22"/>
        </w:rPr>
        <w:t>” dei concorrenti che partecipano alla presente procedura di gara:</w:t>
      </w:r>
    </w:p>
    <w:p w14:paraId="3E3BACFA" w14:textId="77777777" w:rsidR="001C27E4" w:rsidRPr="00533DCD" w:rsidRDefault="001C27E4" w:rsidP="001C27E4">
      <w:pPr>
        <w:autoSpaceDE w:val="0"/>
        <w:autoSpaceDN w:val="0"/>
        <w:adjustRightInd w:val="0"/>
        <w:spacing w:line="360" w:lineRule="auto"/>
        <w:jc w:val="both"/>
        <w:rPr>
          <w:bCs/>
          <w:sz w:val="22"/>
          <w:szCs w:val="22"/>
        </w:rPr>
      </w:pPr>
    </w:p>
    <w:p w14:paraId="2FCD877A" w14:textId="302D88DA" w:rsidR="001C27E4" w:rsidRPr="00253223" w:rsidRDefault="001C27E4" w:rsidP="00253223">
      <w:pPr>
        <w:numPr>
          <w:ilvl w:val="0"/>
          <w:numId w:val="21"/>
        </w:numPr>
        <w:autoSpaceDE w:val="0"/>
        <w:autoSpaceDN w:val="0"/>
        <w:adjustRightInd w:val="0"/>
        <w:spacing w:line="360" w:lineRule="auto"/>
        <w:jc w:val="both"/>
        <w:rPr>
          <w:bCs/>
          <w:sz w:val="22"/>
          <w:szCs w:val="22"/>
        </w:rPr>
      </w:pPr>
      <w:r w:rsidRPr="00533DCD">
        <w:rPr>
          <w:bCs/>
          <w:sz w:val="22"/>
          <w:szCs w:val="22"/>
        </w:rPr>
        <w:t>di autorizzare a rilasciare copia di tutta la documentazione presentata per la partecipazione alla gara in quanto in essa non è ravvisabile alcun segreto tecnico o commerciale da tutelare;</w:t>
      </w:r>
    </w:p>
    <w:p w14:paraId="11DA36AF" w14:textId="3D3437AD" w:rsidR="001C27E4" w:rsidRPr="00533DCD" w:rsidRDefault="001C27E4" w:rsidP="00253223">
      <w:pPr>
        <w:autoSpaceDE w:val="0"/>
        <w:autoSpaceDN w:val="0"/>
        <w:adjustRightInd w:val="0"/>
        <w:spacing w:line="360" w:lineRule="auto"/>
        <w:jc w:val="center"/>
        <w:rPr>
          <w:bCs/>
          <w:sz w:val="22"/>
          <w:szCs w:val="22"/>
        </w:rPr>
      </w:pPr>
      <w:r w:rsidRPr="00533DCD">
        <w:rPr>
          <w:bCs/>
          <w:sz w:val="22"/>
          <w:szCs w:val="22"/>
        </w:rPr>
        <w:t>OPPURE</w:t>
      </w:r>
    </w:p>
    <w:p w14:paraId="7B708726" w14:textId="77777777" w:rsidR="001C27E4" w:rsidRPr="00533DCD" w:rsidRDefault="001C27E4" w:rsidP="00763E05">
      <w:pPr>
        <w:numPr>
          <w:ilvl w:val="0"/>
          <w:numId w:val="21"/>
        </w:numPr>
        <w:autoSpaceDE w:val="0"/>
        <w:autoSpaceDN w:val="0"/>
        <w:adjustRightInd w:val="0"/>
        <w:spacing w:line="360" w:lineRule="auto"/>
        <w:jc w:val="both"/>
        <w:rPr>
          <w:bCs/>
          <w:sz w:val="22"/>
          <w:szCs w:val="22"/>
        </w:rPr>
      </w:pPr>
      <w:r w:rsidRPr="00533DCD">
        <w:rPr>
          <w:bCs/>
          <w:sz w:val="22"/>
          <w:szCs w:val="22"/>
        </w:rPr>
        <w:t xml:space="preserve">di non autorizzare </w:t>
      </w:r>
      <w:r>
        <w:rPr>
          <w:bCs/>
          <w:sz w:val="22"/>
          <w:szCs w:val="22"/>
        </w:rPr>
        <w:t>l’Amministrazione competente delegata e l’Amministrazione delegante</w:t>
      </w:r>
      <w:r w:rsidRPr="00533DCD">
        <w:rPr>
          <w:bCs/>
          <w:sz w:val="22"/>
          <w:szCs w:val="22"/>
        </w:rPr>
        <w:t>, qualora un partecipante alla gara eserciti la facoltà di “accesso agli atti”, a permettere la visione e/o il rilascio di copia delle parti relative all’offerta, in quanto esse rappresentano segreti tecnici o commerciali per i motivi dettagliatamente indicati:</w:t>
      </w:r>
    </w:p>
    <w:p w14:paraId="26FDCA1F" w14:textId="77777777" w:rsidR="001C27E4" w:rsidRPr="00940648" w:rsidRDefault="001C27E4" w:rsidP="001C27E4">
      <w:pPr>
        <w:autoSpaceDE w:val="0"/>
        <w:autoSpaceDN w:val="0"/>
        <w:adjustRightInd w:val="0"/>
        <w:spacing w:line="360" w:lineRule="auto"/>
        <w:ind w:left="360"/>
        <w:jc w:val="both"/>
        <w:rPr>
          <w:rFonts w:ascii="Verdana" w:hAnsi="Verdana" w:cs="Verdana"/>
          <w:sz w:val="16"/>
          <w:szCs w:val="16"/>
        </w:rPr>
      </w:pPr>
      <w:r w:rsidRPr="00940648">
        <w:rPr>
          <w:rFonts w:ascii="Verdana" w:hAnsi="Verdana" w:cs="Verdana"/>
          <w:sz w:val="16"/>
          <w:szCs w:val="16"/>
        </w:rPr>
        <w:t>___________________________________________________________________</w:t>
      </w:r>
      <w:r>
        <w:rPr>
          <w:rFonts w:ascii="Verdana" w:hAnsi="Verdana" w:cs="Verdana"/>
          <w:sz w:val="16"/>
          <w:szCs w:val="16"/>
        </w:rPr>
        <w:t>________</w:t>
      </w:r>
      <w:r w:rsidRPr="00940648">
        <w:rPr>
          <w:rFonts w:ascii="Verdana" w:hAnsi="Verdana" w:cs="Verdana"/>
          <w:sz w:val="16"/>
          <w:szCs w:val="16"/>
        </w:rPr>
        <w:t>________________</w:t>
      </w:r>
    </w:p>
    <w:p w14:paraId="713FD0EA" w14:textId="77777777" w:rsidR="001C27E4" w:rsidRPr="00940648" w:rsidRDefault="001C27E4" w:rsidP="001C27E4">
      <w:pPr>
        <w:autoSpaceDE w:val="0"/>
        <w:autoSpaceDN w:val="0"/>
        <w:adjustRightInd w:val="0"/>
        <w:spacing w:line="360" w:lineRule="auto"/>
        <w:ind w:left="360"/>
        <w:jc w:val="both"/>
        <w:rPr>
          <w:rFonts w:ascii="Verdana" w:hAnsi="Verdana" w:cs="Verdana"/>
          <w:sz w:val="16"/>
          <w:szCs w:val="16"/>
        </w:rPr>
      </w:pPr>
      <w:r w:rsidRPr="00940648">
        <w:rPr>
          <w:rFonts w:ascii="Verdana" w:hAnsi="Verdana" w:cs="Verdana"/>
          <w:sz w:val="16"/>
          <w:szCs w:val="16"/>
        </w:rPr>
        <w:t>___________________________________________________________________</w:t>
      </w:r>
      <w:r>
        <w:rPr>
          <w:rFonts w:ascii="Verdana" w:hAnsi="Verdana" w:cs="Verdana"/>
          <w:sz w:val="16"/>
          <w:szCs w:val="16"/>
        </w:rPr>
        <w:t>________</w:t>
      </w:r>
      <w:r w:rsidRPr="00940648">
        <w:rPr>
          <w:rFonts w:ascii="Verdana" w:hAnsi="Verdana" w:cs="Verdana"/>
          <w:sz w:val="16"/>
          <w:szCs w:val="16"/>
        </w:rPr>
        <w:t>________________</w:t>
      </w:r>
    </w:p>
    <w:p w14:paraId="383E900D" w14:textId="77777777" w:rsidR="001C27E4" w:rsidRPr="00940648" w:rsidRDefault="001C27E4" w:rsidP="001C27E4">
      <w:pPr>
        <w:autoSpaceDE w:val="0"/>
        <w:autoSpaceDN w:val="0"/>
        <w:adjustRightInd w:val="0"/>
        <w:spacing w:line="360" w:lineRule="auto"/>
        <w:ind w:left="360"/>
        <w:jc w:val="both"/>
        <w:rPr>
          <w:rFonts w:ascii="Verdana" w:hAnsi="Verdana" w:cs="Verdana"/>
          <w:sz w:val="16"/>
          <w:szCs w:val="16"/>
        </w:rPr>
      </w:pPr>
      <w:r w:rsidRPr="00940648">
        <w:rPr>
          <w:rFonts w:ascii="Verdana" w:hAnsi="Verdana" w:cs="Verdana"/>
          <w:sz w:val="16"/>
          <w:szCs w:val="16"/>
        </w:rPr>
        <w:t>___________________________________________________________________</w:t>
      </w:r>
      <w:r>
        <w:rPr>
          <w:rFonts w:ascii="Verdana" w:hAnsi="Verdana" w:cs="Verdana"/>
          <w:sz w:val="16"/>
          <w:szCs w:val="16"/>
        </w:rPr>
        <w:t>________</w:t>
      </w:r>
      <w:r w:rsidRPr="00940648">
        <w:rPr>
          <w:rFonts w:ascii="Verdana" w:hAnsi="Verdana" w:cs="Verdana"/>
          <w:sz w:val="16"/>
          <w:szCs w:val="16"/>
        </w:rPr>
        <w:t>________________</w:t>
      </w:r>
    </w:p>
    <w:p w14:paraId="5329240E" w14:textId="77777777" w:rsidR="001C27E4" w:rsidRPr="00940648" w:rsidRDefault="001C27E4" w:rsidP="001C27E4">
      <w:pPr>
        <w:autoSpaceDE w:val="0"/>
        <w:autoSpaceDN w:val="0"/>
        <w:adjustRightInd w:val="0"/>
        <w:spacing w:line="360" w:lineRule="auto"/>
        <w:ind w:left="360"/>
        <w:jc w:val="both"/>
        <w:rPr>
          <w:rFonts w:ascii="Verdana" w:hAnsi="Verdana" w:cs="Verdana"/>
          <w:sz w:val="16"/>
          <w:szCs w:val="16"/>
        </w:rPr>
      </w:pPr>
      <w:r w:rsidRPr="00940648">
        <w:rPr>
          <w:rFonts w:ascii="Verdana" w:hAnsi="Verdana" w:cs="Verdana"/>
          <w:sz w:val="16"/>
          <w:szCs w:val="16"/>
        </w:rPr>
        <w:t>___________________________________________________________________</w:t>
      </w:r>
      <w:r>
        <w:rPr>
          <w:rFonts w:ascii="Verdana" w:hAnsi="Verdana" w:cs="Verdana"/>
          <w:sz w:val="16"/>
          <w:szCs w:val="16"/>
        </w:rPr>
        <w:t>________</w:t>
      </w:r>
      <w:r w:rsidRPr="00940648">
        <w:rPr>
          <w:rFonts w:ascii="Verdana" w:hAnsi="Verdana" w:cs="Verdana"/>
          <w:sz w:val="16"/>
          <w:szCs w:val="16"/>
        </w:rPr>
        <w:t>________________</w:t>
      </w:r>
    </w:p>
    <w:p w14:paraId="6C59050D" w14:textId="77777777" w:rsidR="001C27E4" w:rsidRPr="00940648" w:rsidRDefault="001C27E4" w:rsidP="001C27E4">
      <w:pPr>
        <w:autoSpaceDE w:val="0"/>
        <w:autoSpaceDN w:val="0"/>
        <w:adjustRightInd w:val="0"/>
        <w:spacing w:line="360" w:lineRule="auto"/>
        <w:ind w:left="360"/>
        <w:jc w:val="both"/>
        <w:rPr>
          <w:rFonts w:ascii="Verdana" w:hAnsi="Verdana" w:cs="Verdana"/>
          <w:sz w:val="16"/>
          <w:szCs w:val="16"/>
        </w:rPr>
      </w:pPr>
      <w:r w:rsidRPr="00940648">
        <w:rPr>
          <w:rFonts w:ascii="Verdana" w:hAnsi="Verdana" w:cs="Verdana"/>
          <w:sz w:val="16"/>
          <w:szCs w:val="16"/>
        </w:rPr>
        <w:t>___________________________________________________________________</w:t>
      </w:r>
      <w:r>
        <w:rPr>
          <w:rFonts w:ascii="Verdana" w:hAnsi="Verdana" w:cs="Verdana"/>
          <w:sz w:val="16"/>
          <w:szCs w:val="16"/>
        </w:rPr>
        <w:t>________</w:t>
      </w:r>
      <w:r w:rsidRPr="00940648">
        <w:rPr>
          <w:rFonts w:ascii="Verdana" w:hAnsi="Verdana" w:cs="Verdana"/>
          <w:sz w:val="16"/>
          <w:szCs w:val="16"/>
        </w:rPr>
        <w:t>________________</w:t>
      </w:r>
    </w:p>
    <w:p w14:paraId="2E23A701" w14:textId="77777777" w:rsidR="001C27E4" w:rsidRPr="00940648" w:rsidRDefault="001C27E4" w:rsidP="001C27E4">
      <w:pPr>
        <w:autoSpaceDE w:val="0"/>
        <w:autoSpaceDN w:val="0"/>
        <w:adjustRightInd w:val="0"/>
        <w:spacing w:line="360" w:lineRule="auto"/>
        <w:ind w:left="360"/>
        <w:jc w:val="both"/>
        <w:rPr>
          <w:rFonts w:ascii="Verdana" w:hAnsi="Verdana" w:cs="Verdana"/>
          <w:sz w:val="16"/>
          <w:szCs w:val="16"/>
        </w:rPr>
      </w:pPr>
      <w:r w:rsidRPr="00940648">
        <w:rPr>
          <w:rFonts w:ascii="Verdana" w:hAnsi="Verdana" w:cs="Verdana"/>
          <w:sz w:val="16"/>
          <w:szCs w:val="16"/>
        </w:rPr>
        <w:t>___________________________________________________________________</w:t>
      </w:r>
      <w:r>
        <w:rPr>
          <w:rFonts w:ascii="Verdana" w:hAnsi="Verdana" w:cs="Verdana"/>
          <w:sz w:val="16"/>
          <w:szCs w:val="16"/>
        </w:rPr>
        <w:t>________</w:t>
      </w:r>
      <w:r w:rsidRPr="00940648">
        <w:rPr>
          <w:rFonts w:ascii="Verdana" w:hAnsi="Verdana" w:cs="Verdana"/>
          <w:sz w:val="16"/>
          <w:szCs w:val="16"/>
        </w:rPr>
        <w:t>________________</w:t>
      </w:r>
    </w:p>
    <w:p w14:paraId="28CA9EC4" w14:textId="77777777" w:rsidR="001C27E4" w:rsidRPr="00940648" w:rsidRDefault="001C27E4" w:rsidP="001C27E4">
      <w:pPr>
        <w:autoSpaceDE w:val="0"/>
        <w:autoSpaceDN w:val="0"/>
        <w:adjustRightInd w:val="0"/>
        <w:spacing w:line="360" w:lineRule="auto"/>
        <w:ind w:left="360"/>
        <w:jc w:val="both"/>
        <w:rPr>
          <w:rFonts w:ascii="Verdana" w:hAnsi="Verdana" w:cs="Verdana"/>
          <w:sz w:val="16"/>
          <w:szCs w:val="16"/>
        </w:rPr>
      </w:pPr>
      <w:r w:rsidRPr="00940648">
        <w:rPr>
          <w:rFonts w:ascii="Verdana" w:hAnsi="Verdana" w:cs="Verdana"/>
          <w:sz w:val="16"/>
          <w:szCs w:val="16"/>
        </w:rPr>
        <w:t>___________________________________________________________________</w:t>
      </w:r>
      <w:r>
        <w:rPr>
          <w:rFonts w:ascii="Verdana" w:hAnsi="Verdana" w:cs="Verdana"/>
          <w:sz w:val="16"/>
          <w:szCs w:val="16"/>
        </w:rPr>
        <w:t>________</w:t>
      </w:r>
      <w:r w:rsidRPr="00940648">
        <w:rPr>
          <w:rFonts w:ascii="Verdana" w:hAnsi="Verdana" w:cs="Verdana"/>
          <w:sz w:val="16"/>
          <w:szCs w:val="16"/>
        </w:rPr>
        <w:t>________________</w:t>
      </w:r>
    </w:p>
    <w:p w14:paraId="00399109" w14:textId="77777777" w:rsidR="001C27E4" w:rsidRPr="00940648" w:rsidRDefault="001C27E4" w:rsidP="001C27E4">
      <w:pPr>
        <w:autoSpaceDE w:val="0"/>
        <w:autoSpaceDN w:val="0"/>
        <w:adjustRightInd w:val="0"/>
        <w:spacing w:line="360" w:lineRule="auto"/>
        <w:ind w:left="360"/>
        <w:jc w:val="both"/>
        <w:rPr>
          <w:rFonts w:ascii="Verdana" w:hAnsi="Verdana" w:cs="Verdana"/>
          <w:sz w:val="16"/>
          <w:szCs w:val="16"/>
        </w:rPr>
      </w:pPr>
      <w:r w:rsidRPr="00940648">
        <w:rPr>
          <w:rFonts w:ascii="Verdana" w:hAnsi="Verdana" w:cs="Verdana"/>
          <w:sz w:val="16"/>
          <w:szCs w:val="16"/>
        </w:rPr>
        <w:t>___________________________________________________________________</w:t>
      </w:r>
      <w:r>
        <w:rPr>
          <w:rFonts w:ascii="Verdana" w:hAnsi="Verdana" w:cs="Verdana"/>
          <w:sz w:val="16"/>
          <w:szCs w:val="16"/>
        </w:rPr>
        <w:t>________</w:t>
      </w:r>
      <w:r w:rsidRPr="00940648">
        <w:rPr>
          <w:rFonts w:ascii="Verdana" w:hAnsi="Verdana" w:cs="Verdana"/>
          <w:sz w:val="16"/>
          <w:szCs w:val="16"/>
        </w:rPr>
        <w:t>________________</w:t>
      </w:r>
    </w:p>
    <w:p w14:paraId="3B7DB2DA" w14:textId="77777777" w:rsidR="001C27E4" w:rsidRPr="00940648" w:rsidRDefault="001C27E4" w:rsidP="001C27E4">
      <w:pPr>
        <w:autoSpaceDE w:val="0"/>
        <w:autoSpaceDN w:val="0"/>
        <w:adjustRightInd w:val="0"/>
        <w:spacing w:line="360" w:lineRule="auto"/>
        <w:ind w:left="360"/>
        <w:jc w:val="both"/>
        <w:rPr>
          <w:rFonts w:ascii="Verdana" w:hAnsi="Verdana" w:cs="Verdana"/>
          <w:sz w:val="16"/>
          <w:szCs w:val="16"/>
        </w:rPr>
      </w:pPr>
      <w:r w:rsidRPr="00940648">
        <w:rPr>
          <w:rFonts w:ascii="Verdana" w:hAnsi="Verdana" w:cs="Verdana"/>
          <w:sz w:val="16"/>
          <w:szCs w:val="16"/>
        </w:rPr>
        <w:t>___________________________________________________________________</w:t>
      </w:r>
      <w:r>
        <w:rPr>
          <w:rFonts w:ascii="Verdana" w:hAnsi="Verdana" w:cs="Verdana"/>
          <w:sz w:val="16"/>
          <w:szCs w:val="16"/>
        </w:rPr>
        <w:t>________</w:t>
      </w:r>
      <w:r w:rsidRPr="00940648">
        <w:rPr>
          <w:rFonts w:ascii="Verdana" w:hAnsi="Verdana" w:cs="Verdana"/>
          <w:sz w:val="16"/>
          <w:szCs w:val="16"/>
        </w:rPr>
        <w:t>________________</w:t>
      </w:r>
    </w:p>
    <w:p w14:paraId="604331F5" w14:textId="77777777" w:rsidR="001C27E4" w:rsidRPr="00940648" w:rsidRDefault="001C27E4" w:rsidP="001C27E4">
      <w:pPr>
        <w:autoSpaceDE w:val="0"/>
        <w:autoSpaceDN w:val="0"/>
        <w:adjustRightInd w:val="0"/>
        <w:spacing w:line="360" w:lineRule="auto"/>
        <w:ind w:left="360"/>
        <w:jc w:val="both"/>
        <w:rPr>
          <w:rFonts w:ascii="Verdana" w:hAnsi="Verdana" w:cs="Verdana"/>
          <w:sz w:val="16"/>
          <w:szCs w:val="16"/>
        </w:rPr>
      </w:pPr>
      <w:r w:rsidRPr="00940648">
        <w:rPr>
          <w:rFonts w:ascii="Verdana" w:hAnsi="Verdana" w:cs="Verdana"/>
          <w:sz w:val="16"/>
          <w:szCs w:val="16"/>
        </w:rPr>
        <w:lastRenderedPageBreak/>
        <w:t>___________________________________________________________________</w:t>
      </w:r>
      <w:r>
        <w:rPr>
          <w:rFonts w:ascii="Verdana" w:hAnsi="Verdana" w:cs="Verdana"/>
          <w:sz w:val="16"/>
          <w:szCs w:val="16"/>
        </w:rPr>
        <w:t>________</w:t>
      </w:r>
      <w:r w:rsidRPr="00940648">
        <w:rPr>
          <w:rFonts w:ascii="Verdana" w:hAnsi="Verdana" w:cs="Verdana"/>
          <w:sz w:val="16"/>
          <w:szCs w:val="16"/>
        </w:rPr>
        <w:t>________________</w:t>
      </w:r>
    </w:p>
    <w:p w14:paraId="0CE0674A" w14:textId="77777777" w:rsidR="001C27E4" w:rsidRPr="00940648" w:rsidRDefault="001C27E4" w:rsidP="001C27E4">
      <w:pPr>
        <w:autoSpaceDE w:val="0"/>
        <w:autoSpaceDN w:val="0"/>
        <w:adjustRightInd w:val="0"/>
        <w:spacing w:line="360" w:lineRule="auto"/>
        <w:ind w:left="360"/>
        <w:jc w:val="both"/>
        <w:rPr>
          <w:rFonts w:ascii="Verdana" w:hAnsi="Verdana" w:cs="Verdana"/>
          <w:sz w:val="16"/>
          <w:szCs w:val="16"/>
        </w:rPr>
      </w:pPr>
      <w:r w:rsidRPr="00940648">
        <w:rPr>
          <w:rFonts w:ascii="Verdana" w:hAnsi="Verdana" w:cs="Verdana"/>
          <w:sz w:val="16"/>
          <w:szCs w:val="16"/>
        </w:rPr>
        <w:t>___________________________________________________________________</w:t>
      </w:r>
      <w:r>
        <w:rPr>
          <w:rFonts w:ascii="Verdana" w:hAnsi="Verdana" w:cs="Verdana"/>
          <w:sz w:val="16"/>
          <w:szCs w:val="16"/>
        </w:rPr>
        <w:t>________</w:t>
      </w:r>
      <w:r w:rsidRPr="00940648">
        <w:rPr>
          <w:rFonts w:ascii="Verdana" w:hAnsi="Verdana" w:cs="Verdana"/>
          <w:sz w:val="16"/>
          <w:szCs w:val="16"/>
        </w:rPr>
        <w:t>________________</w:t>
      </w:r>
    </w:p>
    <w:p w14:paraId="17E728D9" w14:textId="77777777" w:rsidR="001C27E4" w:rsidRPr="00940648" w:rsidRDefault="001C27E4" w:rsidP="001C27E4">
      <w:pPr>
        <w:autoSpaceDE w:val="0"/>
        <w:autoSpaceDN w:val="0"/>
        <w:adjustRightInd w:val="0"/>
        <w:spacing w:line="360" w:lineRule="auto"/>
        <w:ind w:left="360"/>
        <w:jc w:val="both"/>
        <w:rPr>
          <w:rFonts w:ascii="Verdana" w:hAnsi="Verdana" w:cs="Verdana"/>
          <w:sz w:val="16"/>
          <w:szCs w:val="16"/>
        </w:rPr>
      </w:pPr>
      <w:r w:rsidRPr="00940648">
        <w:rPr>
          <w:rFonts w:ascii="Verdana" w:hAnsi="Verdana" w:cs="Verdana"/>
          <w:sz w:val="16"/>
          <w:szCs w:val="16"/>
        </w:rPr>
        <w:t>___________________________________________________________________</w:t>
      </w:r>
      <w:r>
        <w:rPr>
          <w:rFonts w:ascii="Verdana" w:hAnsi="Verdana" w:cs="Verdana"/>
          <w:sz w:val="16"/>
          <w:szCs w:val="16"/>
        </w:rPr>
        <w:t>________</w:t>
      </w:r>
      <w:r w:rsidRPr="00940648">
        <w:rPr>
          <w:rFonts w:ascii="Verdana" w:hAnsi="Verdana" w:cs="Verdana"/>
          <w:sz w:val="16"/>
          <w:szCs w:val="16"/>
        </w:rPr>
        <w:t>________________</w:t>
      </w:r>
    </w:p>
    <w:p w14:paraId="1A16D1B2" w14:textId="77777777" w:rsidR="001C27E4" w:rsidRDefault="001C27E4" w:rsidP="001C27E4">
      <w:pPr>
        <w:tabs>
          <w:tab w:val="left" w:pos="8789"/>
        </w:tabs>
        <w:autoSpaceDE w:val="0"/>
        <w:autoSpaceDN w:val="0"/>
        <w:jc w:val="both"/>
        <w:rPr>
          <w:bCs/>
          <w:sz w:val="22"/>
          <w:szCs w:val="22"/>
        </w:rPr>
      </w:pPr>
    </w:p>
    <w:p w14:paraId="78774A5D" w14:textId="77777777" w:rsidR="001C27E4" w:rsidRPr="00C77C6E" w:rsidRDefault="001C27E4" w:rsidP="001C27E4">
      <w:pPr>
        <w:tabs>
          <w:tab w:val="left" w:pos="8789"/>
        </w:tabs>
        <w:autoSpaceDE w:val="0"/>
        <w:autoSpaceDN w:val="0"/>
        <w:jc w:val="both"/>
        <w:rPr>
          <w:bCs/>
          <w:sz w:val="22"/>
          <w:szCs w:val="22"/>
        </w:rPr>
      </w:pPr>
    </w:p>
    <w:p w14:paraId="136CD48A" w14:textId="77777777" w:rsidR="001C27E4" w:rsidRDefault="001C27E4" w:rsidP="001C27E4">
      <w:pPr>
        <w:autoSpaceDE w:val="0"/>
        <w:autoSpaceDN w:val="0"/>
        <w:rPr>
          <w:sz w:val="22"/>
          <w:szCs w:val="22"/>
        </w:rPr>
      </w:pPr>
    </w:p>
    <w:p w14:paraId="51226442" w14:textId="77777777" w:rsidR="001C27E4" w:rsidRDefault="001C27E4" w:rsidP="001C27E4">
      <w:pPr>
        <w:autoSpaceDE w:val="0"/>
        <w:autoSpaceDN w:val="0"/>
        <w:rPr>
          <w:sz w:val="22"/>
          <w:szCs w:val="22"/>
        </w:rPr>
      </w:pPr>
    </w:p>
    <w:p w14:paraId="2F6D25AC" w14:textId="77777777" w:rsidR="001C27E4" w:rsidRPr="00C77C6E" w:rsidRDefault="001C27E4" w:rsidP="001C27E4">
      <w:pPr>
        <w:autoSpaceDE w:val="0"/>
        <w:autoSpaceDN w:val="0"/>
        <w:rPr>
          <w:sz w:val="22"/>
          <w:szCs w:val="22"/>
        </w:rPr>
      </w:pPr>
    </w:p>
    <w:p w14:paraId="094B0E54" w14:textId="77777777" w:rsidR="001C27E4" w:rsidRPr="00C77C6E" w:rsidRDefault="001C27E4" w:rsidP="001C27E4">
      <w:pPr>
        <w:autoSpaceDE w:val="0"/>
        <w:autoSpaceDN w:val="0"/>
        <w:rPr>
          <w:sz w:val="22"/>
          <w:szCs w:val="22"/>
        </w:rPr>
      </w:pPr>
    </w:p>
    <w:p w14:paraId="1F717400" w14:textId="77777777" w:rsidR="001C27E4" w:rsidRPr="00C77C6E" w:rsidRDefault="001C27E4" w:rsidP="001C27E4">
      <w:pPr>
        <w:autoSpaceDE w:val="0"/>
        <w:autoSpaceDN w:val="0"/>
        <w:rPr>
          <w:sz w:val="22"/>
          <w:szCs w:val="22"/>
        </w:rPr>
      </w:pPr>
      <w:r w:rsidRPr="00C77C6E">
        <w:rPr>
          <w:sz w:val="22"/>
          <w:szCs w:val="22"/>
        </w:rPr>
        <w:t>_____________________li,  ___________</w:t>
      </w:r>
    </w:p>
    <w:p w14:paraId="5E7BE26A" w14:textId="77777777" w:rsidR="001C27E4" w:rsidRPr="00C77C6E" w:rsidRDefault="001C27E4" w:rsidP="001C27E4">
      <w:pPr>
        <w:autoSpaceDE w:val="0"/>
        <w:autoSpaceDN w:val="0"/>
        <w:ind w:left="4956"/>
        <w:jc w:val="center"/>
        <w:rPr>
          <w:i/>
          <w:iCs/>
          <w:sz w:val="22"/>
          <w:szCs w:val="22"/>
        </w:rPr>
      </w:pPr>
      <w:r>
        <w:rPr>
          <w:i/>
          <w:iCs/>
          <w:sz w:val="22"/>
          <w:szCs w:val="22"/>
        </w:rPr>
        <w:t>F</w:t>
      </w:r>
      <w:r w:rsidRPr="00C77C6E">
        <w:rPr>
          <w:i/>
          <w:iCs/>
          <w:sz w:val="22"/>
          <w:szCs w:val="22"/>
        </w:rPr>
        <w:t>irma</w:t>
      </w:r>
    </w:p>
    <w:p w14:paraId="51A9E21C" w14:textId="77777777" w:rsidR="001C27E4" w:rsidRDefault="001C27E4" w:rsidP="001C27E4">
      <w:pPr>
        <w:autoSpaceDE w:val="0"/>
        <w:autoSpaceDN w:val="0"/>
        <w:ind w:left="4956"/>
        <w:jc w:val="center"/>
        <w:rPr>
          <w:i/>
          <w:iCs/>
          <w:sz w:val="22"/>
          <w:szCs w:val="22"/>
        </w:rPr>
      </w:pPr>
      <w:r w:rsidRPr="00C77C6E">
        <w:rPr>
          <w:i/>
          <w:iCs/>
          <w:sz w:val="22"/>
          <w:szCs w:val="22"/>
        </w:rPr>
        <w:t>legale rappresentante*</w:t>
      </w:r>
    </w:p>
    <w:p w14:paraId="7D5431B2" w14:textId="77777777" w:rsidR="001C27E4" w:rsidRDefault="001C27E4" w:rsidP="001C27E4">
      <w:pPr>
        <w:autoSpaceDE w:val="0"/>
        <w:autoSpaceDN w:val="0"/>
        <w:ind w:left="4956"/>
        <w:jc w:val="center"/>
        <w:rPr>
          <w:i/>
          <w:iCs/>
          <w:sz w:val="22"/>
          <w:szCs w:val="22"/>
        </w:rPr>
      </w:pPr>
    </w:p>
    <w:p w14:paraId="22037E97" w14:textId="77777777" w:rsidR="001C27E4" w:rsidRDefault="001C27E4" w:rsidP="001C27E4">
      <w:pPr>
        <w:autoSpaceDE w:val="0"/>
        <w:autoSpaceDN w:val="0"/>
        <w:ind w:left="4956"/>
        <w:jc w:val="center"/>
        <w:rPr>
          <w:i/>
          <w:iCs/>
          <w:sz w:val="22"/>
          <w:szCs w:val="22"/>
        </w:rPr>
      </w:pPr>
    </w:p>
    <w:p w14:paraId="7B1C2352" w14:textId="77777777" w:rsidR="001C27E4" w:rsidRPr="00C77C6E" w:rsidRDefault="001C27E4" w:rsidP="001C27E4">
      <w:pPr>
        <w:autoSpaceDE w:val="0"/>
        <w:autoSpaceDN w:val="0"/>
        <w:ind w:left="4956"/>
        <w:jc w:val="center"/>
        <w:rPr>
          <w:i/>
          <w:iCs/>
          <w:sz w:val="22"/>
          <w:szCs w:val="22"/>
        </w:rPr>
      </w:pPr>
    </w:p>
    <w:p w14:paraId="0183F109" w14:textId="77777777" w:rsidR="001C27E4" w:rsidRPr="00C77C6E" w:rsidRDefault="001C27E4" w:rsidP="001C27E4">
      <w:pPr>
        <w:autoSpaceDE w:val="0"/>
        <w:autoSpaceDN w:val="0"/>
        <w:ind w:left="4956"/>
        <w:jc w:val="center"/>
        <w:rPr>
          <w:i/>
          <w:iCs/>
          <w:sz w:val="22"/>
          <w:szCs w:val="22"/>
        </w:rPr>
      </w:pPr>
      <w:r w:rsidRPr="00C77C6E">
        <w:rPr>
          <w:i/>
          <w:iCs/>
          <w:sz w:val="22"/>
          <w:szCs w:val="22"/>
        </w:rPr>
        <w:t>____________________________</w:t>
      </w:r>
    </w:p>
    <w:p w14:paraId="3DC29DA4" w14:textId="77777777" w:rsidR="001C27E4" w:rsidRDefault="001C27E4" w:rsidP="001C27E4">
      <w:pPr>
        <w:autoSpaceDE w:val="0"/>
        <w:autoSpaceDN w:val="0"/>
        <w:ind w:left="4956"/>
        <w:jc w:val="center"/>
        <w:rPr>
          <w:i/>
          <w:iCs/>
        </w:rPr>
      </w:pPr>
    </w:p>
    <w:p w14:paraId="6E267F55" w14:textId="77777777" w:rsidR="001C27E4" w:rsidRDefault="001C27E4" w:rsidP="001C27E4">
      <w:pPr>
        <w:autoSpaceDE w:val="0"/>
        <w:autoSpaceDN w:val="0"/>
        <w:ind w:left="4956"/>
        <w:jc w:val="center"/>
        <w:rPr>
          <w:i/>
          <w:iCs/>
        </w:rPr>
      </w:pPr>
    </w:p>
    <w:p w14:paraId="55EFD49E" w14:textId="77777777" w:rsidR="001C27E4" w:rsidRDefault="001C27E4" w:rsidP="001C27E4">
      <w:pPr>
        <w:autoSpaceDE w:val="0"/>
        <w:autoSpaceDN w:val="0"/>
        <w:ind w:left="4956"/>
        <w:jc w:val="center"/>
        <w:rPr>
          <w:i/>
          <w:iCs/>
        </w:rPr>
      </w:pPr>
    </w:p>
    <w:p w14:paraId="34B9FCD6" w14:textId="77777777" w:rsidR="001C27E4" w:rsidRDefault="001C27E4" w:rsidP="001C27E4">
      <w:pPr>
        <w:rPr>
          <w:rFonts w:ascii="Arial" w:hAnsi="Arial" w:cs="Arial"/>
          <w:b/>
          <w:sz w:val="18"/>
          <w:szCs w:val="18"/>
        </w:rPr>
      </w:pPr>
    </w:p>
    <w:p w14:paraId="5E256932" w14:textId="77777777" w:rsidR="001C27E4" w:rsidRPr="009F68C9" w:rsidRDefault="001C27E4" w:rsidP="001C27E4">
      <w:pPr>
        <w:jc w:val="both"/>
        <w:rPr>
          <w:rFonts w:ascii="Arial" w:hAnsi="Arial" w:cs="Arial"/>
          <w:b/>
          <w:sz w:val="18"/>
          <w:szCs w:val="18"/>
        </w:rPr>
      </w:pPr>
      <w:r w:rsidRPr="009F68C9">
        <w:rPr>
          <w:rFonts w:ascii="Arial" w:hAnsi="Arial" w:cs="Arial"/>
          <w:sz w:val="18"/>
          <w:szCs w:val="18"/>
        </w:rPr>
        <w:t xml:space="preserve">(*) </w:t>
      </w:r>
      <w:r w:rsidRPr="009F68C9">
        <w:rPr>
          <w:rFonts w:ascii="Arial" w:hAnsi="Arial" w:cs="Arial"/>
          <w:b/>
          <w:sz w:val="18"/>
          <w:szCs w:val="18"/>
        </w:rPr>
        <w:t xml:space="preserve">Istruzioni per la compilazione: </w:t>
      </w:r>
    </w:p>
    <w:p w14:paraId="5C4179A1" w14:textId="77777777" w:rsidR="001C27E4" w:rsidRDefault="001C27E4" w:rsidP="001C27E4">
      <w:pPr>
        <w:jc w:val="both"/>
        <w:rPr>
          <w:rFonts w:ascii="Arial" w:hAnsi="Arial" w:cs="Arial"/>
          <w:sz w:val="18"/>
          <w:szCs w:val="18"/>
        </w:rPr>
      </w:pPr>
      <w:r w:rsidRPr="00023257">
        <w:rPr>
          <w:rFonts w:ascii="Arial" w:hAnsi="Arial" w:cs="Arial"/>
          <w:sz w:val="18"/>
          <w:szCs w:val="18"/>
        </w:rPr>
        <w:t xml:space="preserve">Il presente </w:t>
      </w:r>
      <w:r>
        <w:rPr>
          <w:rFonts w:ascii="Arial" w:hAnsi="Arial" w:cs="Arial"/>
          <w:sz w:val="18"/>
          <w:szCs w:val="18"/>
        </w:rPr>
        <w:t>Modello</w:t>
      </w:r>
      <w:r w:rsidRPr="00023257">
        <w:rPr>
          <w:rFonts w:ascii="Arial" w:hAnsi="Arial" w:cs="Arial"/>
          <w:sz w:val="18"/>
          <w:szCs w:val="18"/>
        </w:rPr>
        <w:t xml:space="preserve"> di autocertificazione va sottoscritto</w:t>
      </w:r>
      <w:r>
        <w:rPr>
          <w:rFonts w:ascii="Arial" w:hAnsi="Arial" w:cs="Arial"/>
          <w:sz w:val="18"/>
          <w:szCs w:val="18"/>
        </w:rPr>
        <w:t xml:space="preserve"> con firma digitale</w:t>
      </w:r>
      <w:r w:rsidRPr="00023257">
        <w:rPr>
          <w:rFonts w:ascii="Arial" w:hAnsi="Arial" w:cs="Arial"/>
          <w:sz w:val="18"/>
          <w:szCs w:val="18"/>
        </w:rPr>
        <w:t xml:space="preserve"> dal legale rappresentante, o da altra persona dotata di poteri di</w:t>
      </w:r>
      <w:r>
        <w:rPr>
          <w:rFonts w:ascii="Arial" w:hAnsi="Arial" w:cs="Arial"/>
          <w:sz w:val="18"/>
          <w:szCs w:val="18"/>
        </w:rPr>
        <w:t xml:space="preserve"> firma, dell’impresa </w:t>
      </w:r>
      <w:r w:rsidRPr="00023257">
        <w:rPr>
          <w:rFonts w:ascii="Arial" w:hAnsi="Arial" w:cs="Arial"/>
          <w:sz w:val="18"/>
          <w:szCs w:val="18"/>
        </w:rPr>
        <w:t>e ad esso va allegata, a pena di esclusione, la copia fotostatica di un documento di identità del sottoscrittore. In alternativa è comunque ammessa la sottoscrizione autenticata ai sensi di legge.</w:t>
      </w:r>
    </w:p>
    <w:p w14:paraId="56E406DB" w14:textId="77777777" w:rsidR="001C27E4" w:rsidRDefault="001C27E4" w:rsidP="001C27E4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Il presente Modello va compilato in stampatello e in modo leggibile in ogni sua parte ove compatibili.</w:t>
      </w:r>
    </w:p>
    <w:p w14:paraId="04E7D295" w14:textId="77777777" w:rsidR="001C27E4" w:rsidRDefault="001C27E4" w:rsidP="001C27E4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L’offerente ha comunque facoltà di utilizzare un proprio modello purché riportante tutti gli elementi del presente Modello.</w:t>
      </w:r>
    </w:p>
    <w:p w14:paraId="4C865B7F" w14:textId="77777777" w:rsidR="001C27E4" w:rsidRDefault="001C27E4" w:rsidP="001C27E4">
      <w:pPr>
        <w:jc w:val="both"/>
        <w:rPr>
          <w:rFonts w:ascii="Arial" w:hAnsi="Arial" w:cs="Arial"/>
          <w:sz w:val="18"/>
          <w:szCs w:val="18"/>
        </w:rPr>
      </w:pPr>
    </w:p>
    <w:p w14:paraId="5970E7E8" w14:textId="77777777" w:rsidR="001C27E4" w:rsidRPr="00714FA6" w:rsidRDefault="001C27E4" w:rsidP="001C27E4">
      <w:pPr>
        <w:jc w:val="both"/>
        <w:rPr>
          <w:rFonts w:ascii="Arial" w:hAnsi="Arial" w:cs="Arial"/>
          <w:sz w:val="18"/>
          <w:szCs w:val="18"/>
        </w:rPr>
      </w:pPr>
      <w:r w:rsidRPr="00714FA6">
        <w:rPr>
          <w:rFonts w:ascii="Arial" w:hAnsi="Arial" w:cs="Arial"/>
          <w:sz w:val="18"/>
          <w:szCs w:val="18"/>
        </w:rPr>
        <w:t>(**)</w:t>
      </w:r>
      <w:r w:rsidRPr="00714FA6">
        <w:rPr>
          <w:rFonts w:ascii="Arial" w:hAnsi="Arial" w:cs="Arial"/>
          <w:b/>
          <w:sz w:val="18"/>
          <w:szCs w:val="18"/>
        </w:rPr>
        <w:t xml:space="preserve">Ai sensi </w:t>
      </w:r>
      <w:r w:rsidRPr="00310BE9">
        <w:rPr>
          <w:rFonts w:ascii="Arial" w:hAnsi="Arial" w:cs="Arial"/>
          <w:b/>
          <w:iCs/>
          <w:sz w:val="18"/>
          <w:szCs w:val="18"/>
        </w:rPr>
        <w:t>del Regolamento UE n.2016/679 e del Decreto Legislativo n° 196/2003</w:t>
      </w:r>
      <w:r w:rsidRPr="00714FA6">
        <w:rPr>
          <w:rFonts w:ascii="Arial" w:hAnsi="Arial" w:cs="Arial"/>
          <w:b/>
          <w:sz w:val="18"/>
          <w:szCs w:val="18"/>
        </w:rPr>
        <w:t>si informa che:</w:t>
      </w:r>
    </w:p>
    <w:p w14:paraId="5B7DA824" w14:textId="77777777" w:rsidR="001C27E4" w:rsidRPr="00714FA6" w:rsidRDefault="001C27E4" w:rsidP="001C27E4">
      <w:pPr>
        <w:jc w:val="both"/>
        <w:rPr>
          <w:rFonts w:ascii="Arial" w:hAnsi="Arial" w:cs="Arial"/>
          <w:sz w:val="18"/>
          <w:szCs w:val="18"/>
        </w:rPr>
      </w:pPr>
      <w:r w:rsidRPr="00714FA6">
        <w:rPr>
          <w:rFonts w:ascii="Arial" w:hAnsi="Arial" w:cs="Arial"/>
          <w:sz w:val="18"/>
          <w:szCs w:val="18"/>
        </w:rPr>
        <w:t>a) le finalità e le modalità di trattamento cui sono destinati i dati raccolti ineriscono al procedimento in oggetto;</w:t>
      </w:r>
    </w:p>
    <w:p w14:paraId="7EA84664" w14:textId="77777777" w:rsidR="001C27E4" w:rsidRPr="00714FA6" w:rsidRDefault="001C27E4" w:rsidP="001C27E4">
      <w:pPr>
        <w:jc w:val="both"/>
        <w:rPr>
          <w:rFonts w:ascii="Arial" w:hAnsi="Arial" w:cs="Arial"/>
          <w:sz w:val="18"/>
          <w:szCs w:val="18"/>
        </w:rPr>
      </w:pPr>
      <w:r w:rsidRPr="00714FA6">
        <w:rPr>
          <w:rFonts w:ascii="Arial" w:hAnsi="Arial" w:cs="Arial"/>
          <w:sz w:val="18"/>
          <w:szCs w:val="18"/>
        </w:rPr>
        <w:t>b) il conferimento dei dati costituisce presupposto necessario per la partecipazione alla gara;</w:t>
      </w:r>
    </w:p>
    <w:p w14:paraId="18A157F3" w14:textId="77777777" w:rsidR="001C27E4" w:rsidRPr="00714FA6" w:rsidRDefault="001C27E4" w:rsidP="001C27E4">
      <w:pPr>
        <w:jc w:val="both"/>
        <w:rPr>
          <w:rFonts w:ascii="Arial" w:hAnsi="Arial" w:cs="Arial"/>
          <w:sz w:val="18"/>
          <w:szCs w:val="18"/>
        </w:rPr>
      </w:pPr>
      <w:r w:rsidRPr="00714FA6">
        <w:rPr>
          <w:rFonts w:ascii="Arial" w:hAnsi="Arial" w:cs="Arial"/>
          <w:sz w:val="18"/>
          <w:szCs w:val="18"/>
        </w:rPr>
        <w:t>c) l’eventuale rifiuto a rispondere comporta esclusione dal procedimento in oggetto;</w:t>
      </w:r>
    </w:p>
    <w:p w14:paraId="00B7D53B" w14:textId="77777777" w:rsidR="001C27E4" w:rsidRPr="00714FA6" w:rsidRDefault="001C27E4" w:rsidP="001C27E4">
      <w:pPr>
        <w:jc w:val="both"/>
        <w:rPr>
          <w:rFonts w:ascii="Arial" w:hAnsi="Arial" w:cs="Arial"/>
          <w:sz w:val="18"/>
          <w:szCs w:val="18"/>
        </w:rPr>
      </w:pPr>
      <w:r w:rsidRPr="00714FA6">
        <w:rPr>
          <w:rFonts w:ascii="Arial" w:hAnsi="Arial" w:cs="Arial"/>
          <w:sz w:val="18"/>
          <w:szCs w:val="18"/>
        </w:rPr>
        <w:t xml:space="preserve">d) i soggetti o le categorie di soggetti ai quali i dati possono essere comunicati sono: il personale </w:t>
      </w:r>
      <w:r>
        <w:rPr>
          <w:rFonts w:ascii="Arial" w:hAnsi="Arial" w:cs="Arial"/>
          <w:sz w:val="18"/>
          <w:szCs w:val="18"/>
        </w:rPr>
        <w:t xml:space="preserve">dell’Amministrazione delegante </w:t>
      </w:r>
      <w:r w:rsidRPr="00714FA6">
        <w:rPr>
          <w:rFonts w:ascii="Arial" w:hAnsi="Arial" w:cs="Arial"/>
          <w:sz w:val="18"/>
          <w:szCs w:val="18"/>
        </w:rPr>
        <w:t>e della implicato nel procedimento, i concorrenti che partecipano alla gara, ogni altro soggetto che abbia interesse ai sensi del Decreto Legislativo n. 267/2000 e della Legge n. 241/90, i soggetti destinatari delle comunicazioni previste dalla legge in materia di contratti pubblici, gli organi dell’autorità giudiziaria;</w:t>
      </w:r>
    </w:p>
    <w:p w14:paraId="277BE4A5" w14:textId="77777777" w:rsidR="001C27E4" w:rsidRPr="00401F9B" w:rsidRDefault="001C27E4" w:rsidP="001C27E4">
      <w:pPr>
        <w:jc w:val="both"/>
        <w:rPr>
          <w:rFonts w:ascii="Arial" w:hAnsi="Arial" w:cs="Arial"/>
          <w:sz w:val="18"/>
          <w:szCs w:val="18"/>
        </w:rPr>
      </w:pPr>
      <w:r w:rsidRPr="00714FA6">
        <w:rPr>
          <w:rFonts w:ascii="Arial" w:hAnsi="Arial" w:cs="Arial"/>
          <w:sz w:val="18"/>
          <w:szCs w:val="18"/>
        </w:rPr>
        <w:t xml:space="preserve">e) i diritti spettanti all’interessato sono quelli di cui </w:t>
      </w:r>
      <w:r>
        <w:rPr>
          <w:rFonts w:ascii="Arial" w:hAnsi="Arial" w:cs="Arial"/>
          <w:sz w:val="18"/>
          <w:szCs w:val="18"/>
        </w:rPr>
        <w:t>al</w:t>
      </w:r>
      <w:r w:rsidRPr="00310BE9">
        <w:rPr>
          <w:rFonts w:ascii="Arial" w:hAnsi="Arial" w:cs="Arial"/>
          <w:sz w:val="18"/>
          <w:szCs w:val="18"/>
        </w:rPr>
        <w:t xml:space="preserve"> Regolamento UE n.2016/679 e </w:t>
      </w:r>
      <w:r>
        <w:rPr>
          <w:rFonts w:ascii="Arial" w:hAnsi="Arial" w:cs="Arial"/>
          <w:sz w:val="18"/>
          <w:szCs w:val="18"/>
        </w:rPr>
        <w:t xml:space="preserve">al </w:t>
      </w:r>
      <w:r w:rsidRPr="00310BE9">
        <w:rPr>
          <w:rFonts w:ascii="Arial" w:hAnsi="Arial" w:cs="Arial"/>
          <w:sz w:val="18"/>
          <w:szCs w:val="18"/>
        </w:rPr>
        <w:t>Decreto Legislativo n° 196/2003</w:t>
      </w:r>
      <w:r>
        <w:rPr>
          <w:rFonts w:ascii="Arial" w:hAnsi="Arial" w:cs="Arial"/>
          <w:sz w:val="18"/>
          <w:szCs w:val="18"/>
        </w:rPr>
        <w:t>.</w:t>
      </w:r>
    </w:p>
    <w:p w14:paraId="56FF47DC" w14:textId="77777777" w:rsidR="001C27E4" w:rsidRPr="009F68C9" w:rsidRDefault="001C27E4" w:rsidP="001C27E4">
      <w:pPr>
        <w:jc w:val="both"/>
        <w:rPr>
          <w:rFonts w:ascii="Arial" w:hAnsi="Arial" w:cs="Arial"/>
          <w:sz w:val="18"/>
          <w:szCs w:val="18"/>
        </w:rPr>
      </w:pPr>
    </w:p>
    <w:p w14:paraId="6EB6133C" w14:textId="4C145EEF" w:rsidR="0040087A" w:rsidRPr="001C27E4" w:rsidRDefault="0040087A" w:rsidP="001C27E4"/>
    <w:sectPr w:rsidR="0040087A" w:rsidRPr="001C27E4" w:rsidSect="00EE20D7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0" w:h="16840"/>
      <w:pgMar w:top="1860" w:right="1000" w:bottom="0" w:left="1020" w:header="976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9AE89E" w14:textId="77777777" w:rsidR="00EE20D7" w:rsidRDefault="00EE20D7" w:rsidP="00C34F6F">
      <w:pPr>
        <w:spacing w:line="240" w:lineRule="auto"/>
      </w:pPr>
      <w:r>
        <w:separator/>
      </w:r>
    </w:p>
  </w:endnote>
  <w:endnote w:type="continuationSeparator" w:id="0">
    <w:p w14:paraId="22A9D2BC" w14:textId="77777777" w:rsidR="00EE20D7" w:rsidRDefault="00EE20D7" w:rsidP="00C34F6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MS ??">
    <w:altName w:val="Arial Unicode MS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font467">
    <w:altName w:val="Times New Roman"/>
    <w:charset w:val="00"/>
    <w:family w:val="auto"/>
    <w:pitch w:val="variable"/>
  </w:font>
  <w:font w:name="Bodoni Book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rinda">
    <w:panose1 w:val="00000400000000000000"/>
    <w:charset w:val="00"/>
    <w:family w:val="swiss"/>
    <w:pitch w:val="variable"/>
    <w:sig w:usb0="00010003" w:usb1="00000000" w:usb2="00000000" w:usb3="00000000" w:csb0="00000001" w:csb1="00000000"/>
  </w:font>
  <w:font w:name="Liberation Sans">
    <w:charset w:val="00"/>
    <w:family w:val="swiss"/>
    <w:pitch w:val="variable"/>
    <w:sig w:usb0="E0000AFF" w:usb1="500078FF" w:usb2="00000021" w:usb3="00000000" w:csb0="000001B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EUAlbertina">
    <w:altName w:val="Cambri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Bold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umeropagina"/>
      </w:rPr>
      <w:id w:val="-1649894653"/>
      <w:docPartObj>
        <w:docPartGallery w:val="Page Numbers (Bottom of Page)"/>
        <w:docPartUnique/>
      </w:docPartObj>
    </w:sdtPr>
    <w:sdtEndPr>
      <w:rPr>
        <w:rStyle w:val="Numeropagina"/>
      </w:rPr>
    </w:sdtEndPr>
    <w:sdtContent>
      <w:p w14:paraId="39F2F9B1" w14:textId="77C208B0" w:rsidR="002460C8" w:rsidRDefault="002460C8" w:rsidP="00033AA6">
        <w:pPr>
          <w:pStyle w:val="Pidipagina"/>
          <w:framePr w:wrap="around" w:vAnchor="text" w:hAnchor="margin" w:xAlign="center" w:y="1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end"/>
        </w:r>
      </w:p>
    </w:sdtContent>
  </w:sdt>
  <w:p w14:paraId="00BACECB" w14:textId="77777777" w:rsidR="002460C8" w:rsidRDefault="002460C8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309103" w14:textId="1CA3EDAA" w:rsidR="002460C8" w:rsidRPr="00033AA6" w:rsidRDefault="002460C8" w:rsidP="00033AA6">
    <w:pPr>
      <w:pStyle w:val="Pidipagina"/>
      <w:tabs>
        <w:tab w:val="clear" w:pos="4819"/>
        <w:tab w:val="center" w:pos="5245"/>
      </w:tabs>
      <w:spacing w:after="60"/>
      <w:jc w:val="center"/>
      <w:rPr>
        <w:rFonts w:ascii="Calibri" w:hAnsi="Calibri"/>
        <w:color w:val="FFFFFF" w:themeColor="background1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72576" behindDoc="1" locked="0" layoutInCell="1" allowOverlap="1" wp14:anchorId="6C888700" wp14:editId="6441191B">
              <wp:simplePos x="0" y="0"/>
              <wp:positionH relativeFrom="column">
                <wp:posOffset>-537845</wp:posOffset>
              </wp:positionH>
              <wp:positionV relativeFrom="paragraph">
                <wp:posOffset>-305435</wp:posOffset>
              </wp:positionV>
              <wp:extent cx="7559675" cy="859790"/>
              <wp:effectExtent l="0" t="0" r="9525" b="3810"/>
              <wp:wrapNone/>
              <wp:docPr id="30" name="Gruppo 3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9675" cy="859790"/>
                        <a:chOff x="0" y="0"/>
                        <a:chExt cx="7559675" cy="858813"/>
                      </a:xfrm>
                    </wpg:grpSpPr>
                    <wps:wsp>
                      <wps:cNvPr id="31" name="Rettangolo 2"/>
                      <wps:cNvSpPr/>
                      <wps:spPr>
                        <a:xfrm>
                          <a:off x="0" y="499403"/>
                          <a:ext cx="7559675" cy="359410"/>
                        </a:xfrm>
                        <a:prstGeom prst="rect">
                          <a:avLst/>
                        </a:prstGeom>
                        <a:solidFill>
                          <a:srgbClr val="BB75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2" name="Immagine 32" descr="Immagine che contiene Carattere, testo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4711" t="8800" r="4167" b="9597"/>
                        <a:stretch/>
                      </pic:blipFill>
                      <pic:spPr bwMode="auto">
                        <a:xfrm>
                          <a:off x="457200" y="0"/>
                          <a:ext cx="1069975" cy="431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33" name="Immagine 33" descr="Macintosh HD:Users:gio:Desktop:Most.png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028006" y="56271"/>
                          <a:ext cx="106172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2D4A2CC" id="Gruppo 30" o:spid="_x0000_s1026" style="position:absolute;margin-left:-42.35pt;margin-top:-24.05pt;width:595.25pt;height:67.7pt;z-index:-251643904;mso-width-relative:margin;mso-height-relative:margin" coordsize="75596,8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">
              <v:rect id="Rettangolo 2" o:spid="_x0000_s1027" style="position:absolute;top:4994;width:75596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" fillcolor="#bb753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32" o:spid="_x0000_s1028" type="#_x0000_t75" alt="Immagine che contiene Carattere, testo, logo, Elementi grafici&#10;&#10;Descrizione generata automaticamente" style="position:absolute;left:4572;width:10699;height:4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">
                <v:imagedata r:id="rId3" o:title="Immagine che contiene Carattere, testo, logo, Elementi grafici&#10;&#10;Descrizione generata automaticamente" croptop="5767f" cropbottom="6289f" cropleft="3087f" cropright="2731f"/>
              </v:shape>
              <v:shape id="Immagine 33" o:spid="_x0000_s1029" type="#_x0000_t75" alt="Macintosh HD:Users:gio:Desktop:Most.png" style="position:absolute;left:60280;top:562;width:10617;height:3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">
                <v:imagedata r:id="rId4" o:title="Most"/>
              </v:shape>
            </v:group>
          </w:pict>
        </mc:Fallback>
      </mc:AlternateContent>
    </w:r>
    <w:r w:rsidRPr="00033AA6">
      <w:rPr>
        <w:rStyle w:val="Numeropagina"/>
        <w:rFonts w:ascii="Calibri" w:hAnsi="Calibri"/>
        <w:sz w:val="20"/>
        <w:szCs w:val="20"/>
      </w:rPr>
      <w:fldChar w:fldCharType="begin"/>
    </w:r>
    <w:r w:rsidRPr="00033AA6">
      <w:rPr>
        <w:rStyle w:val="Numeropagina"/>
        <w:rFonts w:ascii="Calibri" w:hAnsi="Calibri"/>
        <w:sz w:val="20"/>
        <w:szCs w:val="20"/>
      </w:rPr>
      <w:instrText xml:space="preserve"> PAGE </w:instrText>
    </w:r>
    <w:r w:rsidRPr="00033AA6">
      <w:rPr>
        <w:rStyle w:val="Numeropagina"/>
        <w:rFonts w:ascii="Calibri" w:hAnsi="Calibri"/>
        <w:sz w:val="20"/>
        <w:szCs w:val="20"/>
      </w:rPr>
      <w:fldChar w:fldCharType="separate"/>
    </w:r>
    <w:r w:rsidR="00B12B32">
      <w:rPr>
        <w:rStyle w:val="Numeropagina"/>
        <w:rFonts w:ascii="Calibri" w:hAnsi="Calibri"/>
        <w:noProof/>
        <w:sz w:val="20"/>
        <w:szCs w:val="20"/>
      </w:rPr>
      <w:t>4</w:t>
    </w:r>
    <w:r w:rsidRPr="00033AA6">
      <w:rPr>
        <w:rStyle w:val="Numeropagina"/>
        <w:rFonts w:ascii="Calibri" w:hAnsi="Calibri"/>
        <w:sz w:val="20"/>
        <w:szCs w:val="20"/>
      </w:rPr>
      <w:fldChar w:fldCharType="end"/>
    </w:r>
  </w:p>
  <w:p w14:paraId="6D26C117" w14:textId="5AF24DEA" w:rsidR="002460C8" w:rsidRDefault="002460C8" w:rsidP="00C34F6F">
    <w:pPr>
      <w:pStyle w:val="Pidipagina"/>
      <w:tabs>
        <w:tab w:val="clear" w:pos="4819"/>
        <w:tab w:val="center" w:pos="5245"/>
      </w:tabs>
      <w:jc w:val="center"/>
      <w:rPr>
        <w:color w:val="FFFFFF" w:themeColor="background1"/>
        <w:sz w:val="18"/>
        <w:szCs w:val="18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482608" w14:textId="3543CD6D" w:rsidR="002460C8" w:rsidRPr="000957CC" w:rsidRDefault="002460C8" w:rsidP="00C34F6F">
    <w:pPr>
      <w:pStyle w:val="Pidipagina"/>
      <w:jc w:val="center"/>
      <w:rPr>
        <w:rFonts w:ascii="Calibri" w:hAnsi="Calibri" w:cs="Calibri"/>
        <w:sz w:val="20"/>
        <w:szCs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184E8321" wp14:editId="01161799">
              <wp:simplePos x="0" y="0"/>
              <wp:positionH relativeFrom="column">
                <wp:posOffset>-532765</wp:posOffset>
              </wp:positionH>
              <wp:positionV relativeFrom="paragraph">
                <wp:posOffset>-313690</wp:posOffset>
              </wp:positionV>
              <wp:extent cx="7559675" cy="858520"/>
              <wp:effectExtent l="0" t="0" r="9525" b="5080"/>
              <wp:wrapNone/>
              <wp:docPr id="25" name="Gruppo 2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59675" cy="858520"/>
                        <a:chOff x="38735" y="0"/>
                        <a:chExt cx="7559675" cy="858813"/>
                      </a:xfrm>
                    </wpg:grpSpPr>
                    <wps:wsp>
                      <wps:cNvPr id="14" name="Rettangolo 2"/>
                      <wps:cNvSpPr/>
                      <wps:spPr>
                        <a:xfrm>
                          <a:off x="38735" y="499403"/>
                          <a:ext cx="7559675" cy="359410"/>
                        </a:xfrm>
                        <a:prstGeom prst="rect">
                          <a:avLst/>
                        </a:prstGeom>
                        <a:solidFill>
                          <a:srgbClr val="BB7537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0" name="Immagine 10" descr="Immagine che contiene Carattere, testo, logo, Elementi grafici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4711" t="8800" r="4167" b="9597"/>
                        <a:stretch/>
                      </pic:blipFill>
                      <pic:spPr bwMode="auto">
                        <a:xfrm>
                          <a:off x="457200" y="0"/>
                          <a:ext cx="1069975" cy="4318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1" name="Immagine 21" descr="Macintosh HD:Users:gio:Desktop:Most.png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028006" y="56271"/>
                          <a:ext cx="106172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5E2A1C18" id="Gruppo 25" o:spid="_x0000_s1026" style="position:absolute;margin-left:-41.95pt;margin-top:-24.7pt;width:595.25pt;height:67.6pt;z-index:251675648" coordorigin="387" coordsize="75596,85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">
              <v:rect id="Rettangolo 2" o:spid="_x0000_s1027" style="position:absolute;left:387;top:4994;width:75597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" fillcolor="#bb7537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0" o:spid="_x0000_s1028" type="#_x0000_t75" alt="Immagine che contiene Carattere, testo, logo, Elementi grafici&#10;&#10;Descrizione generata automaticamente" style="position:absolute;left:4572;width:10699;height:4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">
                <v:imagedata r:id="rId3" o:title="Immagine che contiene Carattere, testo, logo, Elementi grafici&#10;&#10;Descrizione generata automaticamente" croptop="5767f" cropbottom="6289f" cropleft="3087f" cropright="2731f"/>
              </v:shape>
              <v:shape id="Immagine 21" o:spid="_x0000_s1029" type="#_x0000_t75" alt="Macintosh HD:Users:gio:Desktop:Most.png" style="position:absolute;left:60280;top:562;width:10617;height:3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">
                <v:imagedata r:id="rId4" o:title="Most"/>
              </v:shape>
            </v:group>
          </w:pict>
        </mc:Fallback>
      </mc:AlternateContent>
    </w:r>
  </w:p>
  <w:p w14:paraId="1F204EED" w14:textId="77EF6006" w:rsidR="002460C8" w:rsidRDefault="002460C8" w:rsidP="00C34F6F">
    <w:pPr>
      <w:pStyle w:val="Pidipagina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316A71" w14:textId="77777777" w:rsidR="00EE20D7" w:rsidRDefault="00EE20D7" w:rsidP="00E0377D">
      <w:pPr>
        <w:spacing w:before="180" w:line="240" w:lineRule="auto"/>
      </w:pPr>
      <w:r>
        <w:separator/>
      </w:r>
    </w:p>
  </w:footnote>
  <w:footnote w:type="continuationSeparator" w:id="0">
    <w:p w14:paraId="11E821C1" w14:textId="77777777" w:rsidR="00EE20D7" w:rsidRDefault="00EE20D7" w:rsidP="00C34F6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4C5621" w14:textId="77777777" w:rsidR="005023D8" w:rsidRDefault="005023D8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A17B27" w14:textId="77777777" w:rsidR="002460C8" w:rsidRPr="00C34F6F" w:rsidRDefault="002460C8" w:rsidP="00C34F6F">
    <w:pPr>
      <w:pStyle w:val="Intestazione"/>
      <w:tabs>
        <w:tab w:val="clear" w:pos="4819"/>
        <w:tab w:val="clear" w:pos="9638"/>
      </w:tabs>
      <w:rPr>
        <w:sz w:val="20"/>
        <w:szCs w:val="20"/>
      </w:rPr>
    </w:pPr>
    <w:r w:rsidRPr="00C34F6F"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50048" behindDoc="0" locked="0" layoutInCell="1" allowOverlap="1" wp14:anchorId="66F8F66C" wp14:editId="10BDC61E">
              <wp:simplePos x="0" y="0"/>
              <wp:positionH relativeFrom="page">
                <wp:align>right</wp:align>
              </wp:positionH>
              <wp:positionV relativeFrom="paragraph">
                <wp:posOffset>-294005</wp:posOffset>
              </wp:positionV>
              <wp:extent cx="7704455" cy="1168400"/>
              <wp:effectExtent l="0" t="0" r="0" b="0"/>
              <wp:wrapThrough wrapText="bothSides">
                <wp:wrapPolygon edited="0">
                  <wp:start x="0" y="0"/>
                  <wp:lineTo x="0" y="21130"/>
                  <wp:lineTo x="21523" y="21130"/>
                  <wp:lineTo x="21523" y="0"/>
                  <wp:lineTo x="0" y="0"/>
                </wp:wrapPolygon>
              </wp:wrapThrough>
              <wp:docPr id="12" name="Gruppo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04455" cy="1168400"/>
                        <a:chOff x="0" y="0"/>
                        <a:chExt cx="7704455" cy="1168400"/>
                      </a:xfrm>
                    </wpg:grpSpPr>
                    <pic:pic xmlns:pic="http://schemas.openxmlformats.org/drawingml/2006/picture">
                      <pic:nvPicPr>
                        <pic:cNvPr id="2" name="Immagine 2" descr="Immagine che contiene testo, schermata, Carattere, Blu elettrico&#10;&#10;Descrizione generata automaticament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704455" cy="1168400"/>
                        </a:xfrm>
                        <a:prstGeom prst="rect">
                          <a:avLst/>
                        </a:prstGeom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" name="Immagine 1" descr="Immagine che contiene testo, schermata, software, Pagina Web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9112" t="19865" r="9356" b="73959"/>
                        <a:stretch/>
                      </pic:blipFill>
                      <pic:spPr bwMode="auto">
                        <a:xfrm>
                          <a:off x="5895340" y="288925"/>
                          <a:ext cx="1290955" cy="3810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4581EB1D" id="Gruppo 12" o:spid="_x0000_s1026" style="position:absolute;margin-left:555.45pt;margin-top:-23.15pt;width:606.65pt;height:92pt;z-index:251650048;mso-position-horizontal:right;mso-position-horizontal-relative:page" coordsize="77044,11684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GBAAAAAFJnaHRsb25nAAAJ&#10;sA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E+q2m4AAAAAAAAAAAAAAAAAAAAAAAAAAAAAAAAAAAAAAAAAAAAAAAAAAAA&#10;AAAAAAAAAAAAAAAAAAAAAAAAAAAAAAAAAAAAAAAAAAAAAAAAAAAAAAAAAAAAAAAAAAAAAAAAAAAA&#10;AAAAAAAAAAAAAAAAAAAAAAAAAA/oO/NLuE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W8EXVvBF1bwRdW8EXVvBF1bwRdW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VvBF1bwRdW8EXVvBF1bwRdW8EXV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2" o:spid="_x0000_s1027" type="#_x0000_t75" alt="Immagine che contiene testo, schermata, Carattere, Blu elettrico&#10;&#10;Descrizione generata automaticamente" style="position:absolute;width:77044;height:11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">
                <v:imagedata r:id="rId3" o:title="Immagine che contiene testo, schermata, Carattere, Blu elettrico&#10;&#10;Descrizione generata automaticamente"/>
              </v:shape>
              <v:shape id="Immagine 1" o:spid="_x0000_s1028" type="#_x0000_t75" alt="Immagine che contiene testo, schermata, software, Pagina Web&#10;&#10;Descrizione generata automaticamente" style="position:absolute;left:58953;top:2889;width:1290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">
                <v:imagedata r:id="rId4" o:title="Immagine che contiene testo, schermata, software, Pagina Web&#10;&#10;Descrizione generata automaticamente" croptop="13019f" cropbottom="48470f" cropleft="51847f" cropright="6132f"/>
              </v:shape>
              <w10:wrap type="through" anchorx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8AD4FF" w14:textId="5AC6CB1E" w:rsidR="002460C8" w:rsidRPr="00DD675F" w:rsidRDefault="002460C8" w:rsidP="00DD675F">
    <w:pPr>
      <w:widowControl w:val="0"/>
      <w:autoSpaceDE w:val="0"/>
      <w:autoSpaceDN w:val="0"/>
      <w:adjustRightInd w:val="0"/>
      <w:spacing w:line="240" w:lineRule="auto"/>
      <w:jc w:val="center"/>
      <w:rPr>
        <w:rFonts w:ascii="Calibri" w:hAnsi="Calibri" w:cs="Arial Bold"/>
        <w:b/>
        <w:bCs/>
        <w:smallCaps/>
        <w:sz w:val="28"/>
        <w:szCs w:val="28"/>
      </w:rPr>
    </w:pPr>
    <w:r w:rsidRPr="00DD675F">
      <w:rPr>
        <w:noProof/>
        <w:sz w:val="20"/>
        <w:szCs w:val="20"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32004A70" wp14:editId="58620545">
              <wp:simplePos x="0" y="0"/>
              <wp:positionH relativeFrom="column">
                <wp:posOffset>-540385</wp:posOffset>
              </wp:positionH>
              <wp:positionV relativeFrom="paragraph">
                <wp:posOffset>-1170305</wp:posOffset>
              </wp:positionV>
              <wp:extent cx="7704455" cy="998220"/>
              <wp:effectExtent l="0" t="0" r="0" b="0"/>
              <wp:wrapThrough wrapText="bothSides">
                <wp:wrapPolygon edited="0">
                  <wp:start x="0" y="0"/>
                  <wp:lineTo x="0" y="20885"/>
                  <wp:lineTo x="21506" y="20885"/>
                  <wp:lineTo x="21506" y="0"/>
                  <wp:lineTo x="0" y="0"/>
                </wp:wrapPolygon>
              </wp:wrapThrough>
              <wp:docPr id="18" name="Gruppo 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04455" cy="998220"/>
                        <a:chOff x="0" y="0"/>
                        <a:chExt cx="7704455" cy="998806"/>
                      </a:xfrm>
                    </wpg:grpSpPr>
                    <pic:pic xmlns:pic="http://schemas.openxmlformats.org/drawingml/2006/picture">
                      <pic:nvPicPr>
                        <pic:cNvPr id="19" name="Immagine 19" descr="Immagine che contiene testo, schermata, Carattere, Blu elettrico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b="14515"/>
                        <a:stretch/>
                      </pic:blipFill>
                      <pic:spPr>
                        <a:xfrm>
                          <a:off x="0" y="0"/>
                          <a:ext cx="7704455" cy="998806"/>
                        </a:xfrm>
                        <a:prstGeom prst="rect">
                          <a:avLst/>
                        </a:prstGeom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20" name="Immagine 20" descr="Immagine che contiene testo, schermata, software, Pagina Web&#10;&#10;Descrizione generata automaticamente"/>
                        <pic:cNvPicPr>
                          <a:picLocks noChangeAspect="1"/>
                        </pic:cNvPicPr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9112" t="19865" r="9356" b="73959"/>
                        <a:stretch/>
                      </pic:blipFill>
                      <pic:spPr bwMode="auto">
                        <a:xfrm>
                          <a:off x="5895340" y="288925"/>
                          <a:ext cx="1290955" cy="3810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16F2677" id="Gruppo 18" o:spid="_x0000_s1026" style="position:absolute;margin-left:-42.55pt;margin-top:-92.15pt;width:606.65pt;height:78.6pt;z-index:251667456;mso-height-relative:margin" coordsize="77044,9988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PqtpuAAAAAAAAAAAAAAAAAAAAAAAAAAAAAAAAAAAAAAAAAAAAAAAAAAAAAAA&#10;AAAAAAAAAAAAAAAAAAAAAAAAAAAAAAAAAAAAAAAAAAAAAAAAAAAAAAAAAAAAAAAAAAAAAAAAAAAA&#10;AAAAAAAAAAAAAAAAAAAAAAAP6DvzS7h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magine 19" o:spid="_x0000_s1027" type="#_x0000_t75" alt="Immagine che contiene testo, schermata, Carattere, Blu elettrico&#10;&#10;Descrizione generata automaticamente" style="position:absolute;width:77044;height:99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">
                <v:imagedata r:id="rId3" o:title="Immagine che contiene testo, schermata, Carattere, Blu elettrico&#10;&#10;Descrizione generata automaticamente" cropbottom="9513f"/>
              </v:shape>
              <v:shape id="Immagine 20" o:spid="_x0000_s1028" type="#_x0000_t75" alt="Immagine che contiene testo, schermata, software, Pagina Web&#10;&#10;Descrizione generata automaticamente" style="position:absolute;left:58953;top:2889;width:12909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">
                <v:imagedata r:id="rId4" o:title="Immagine che contiene testo, schermata, software, Pagina Web&#10;&#10;Descrizione generata automaticamente" croptop="13019f" cropbottom="48470f" cropleft="51847f" cropright="6132f"/>
              </v:shape>
              <w10:wrap type="through"/>
            </v:group>
          </w:pict>
        </mc:Fallback>
      </mc:AlternateContent>
    </w:r>
    <w:r w:rsidRPr="00DD675F">
      <w:rPr>
        <w:rFonts w:ascii="Calibri" w:hAnsi="Calibri" w:cs="Calibri Bold"/>
        <w:b/>
        <w:bCs/>
        <w:smallCaps/>
        <w:sz w:val="28"/>
        <w:szCs w:val="28"/>
      </w:rPr>
      <w:t>Missione 4 Istruzione e Ricerca – Componente 2</w:t>
    </w:r>
  </w:p>
  <w:p w14:paraId="581A045E" w14:textId="77777777" w:rsidR="002460C8" w:rsidRPr="00DD675F" w:rsidRDefault="002460C8" w:rsidP="00DD675F">
    <w:pPr>
      <w:widowControl w:val="0"/>
      <w:autoSpaceDE w:val="0"/>
      <w:autoSpaceDN w:val="0"/>
      <w:adjustRightInd w:val="0"/>
      <w:spacing w:before="60" w:line="240" w:lineRule="auto"/>
      <w:jc w:val="center"/>
      <w:rPr>
        <w:rFonts w:ascii="Calibri" w:hAnsi="Calibri" w:cs="Arial"/>
        <w:sz w:val="28"/>
        <w:szCs w:val="28"/>
      </w:rPr>
    </w:pPr>
    <w:r w:rsidRPr="00DD675F">
      <w:rPr>
        <w:rFonts w:ascii="Calibri" w:hAnsi="Calibri" w:cs="Calibri Bold"/>
        <w:b/>
        <w:bCs/>
        <w:sz w:val="28"/>
        <w:szCs w:val="28"/>
      </w:rPr>
      <w:t>Titolo Progetto: Centro Nazionale per la Mobilità Sostenibile (CNMOST)</w:t>
    </w:r>
  </w:p>
  <w:p w14:paraId="79266542" w14:textId="77777777" w:rsidR="002460C8" w:rsidRPr="00DD675F" w:rsidRDefault="002460C8" w:rsidP="00DD675F">
    <w:pPr>
      <w:widowControl w:val="0"/>
      <w:autoSpaceDE w:val="0"/>
      <w:autoSpaceDN w:val="0"/>
      <w:adjustRightInd w:val="0"/>
      <w:spacing w:before="60" w:line="240" w:lineRule="auto"/>
      <w:jc w:val="center"/>
      <w:rPr>
        <w:rFonts w:ascii="Calibri" w:hAnsi="Calibri" w:cs="Arial"/>
      </w:rPr>
    </w:pPr>
    <w:r w:rsidRPr="00DD675F">
      <w:rPr>
        <w:rFonts w:ascii="Calibri" w:hAnsi="Calibri" w:cs="Times New Roman"/>
      </w:rPr>
      <w:t>Codice progetto MUR: CN00000023 – CUP UNINA: E63C22000930007</w:t>
    </w:r>
  </w:p>
  <w:p w14:paraId="2BAB040C" w14:textId="7C41720F" w:rsidR="002460C8" w:rsidRDefault="002460C8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7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" w15:restartNumberingAfterBreak="0">
    <w:nsid w:val="00000004"/>
    <w:multiLevelType w:val="multilevel"/>
    <w:tmpl w:val="00000004"/>
    <w:name w:val="WWNum4"/>
    <w:lvl w:ilvl="0">
      <w:start w:val="4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" w:hAnsi="Arial"/>
        <w:i w:val="0"/>
        <w:sz w:val="15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0000005"/>
    <w:multiLevelType w:val="multilevel"/>
    <w:tmpl w:val="00000005"/>
    <w:name w:val="WWNum5"/>
    <w:lvl w:ilvl="0">
      <w:start w:val="1"/>
      <w:numFmt w:val="lowerLetter"/>
      <w:lvlText w:val="%1)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" w15:restartNumberingAfterBreak="0">
    <w:nsid w:val="00000006"/>
    <w:multiLevelType w:val="multilevel"/>
    <w:tmpl w:val="00000006"/>
    <w:name w:val="WWNum6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08"/>
    <w:multiLevelType w:val="multilevel"/>
    <w:tmpl w:val="00000008"/>
    <w:name w:val="WWNum8"/>
    <w:lvl w:ilvl="0">
      <w:start w:val="1"/>
      <w:numFmt w:val="bullet"/>
      <w:lvlText w:val=""/>
      <w:lvlJc w:val="left"/>
      <w:pPr>
        <w:tabs>
          <w:tab w:val="num" w:pos="0"/>
        </w:tabs>
        <w:ind w:left="1417" w:hanging="567"/>
      </w:pPr>
      <w:rPr>
        <w:rFonts w:ascii="Symbol" w:hAnsi="Symbol" w:cs="Symbol"/>
        <w:sz w:val="15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9"/>
    <w:multiLevelType w:val="multilevel"/>
    <w:tmpl w:val="00000009"/>
    <w:name w:val="WWNum9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0000000A"/>
    <w:multiLevelType w:val="multilevel"/>
    <w:tmpl w:val="3D8C9648"/>
    <w:name w:val="WWNum10"/>
    <w:lvl w:ilvl="0">
      <w:start w:val="1"/>
      <w:numFmt w:val="decimal"/>
      <w:lvlText w:val="%1."/>
      <w:lvlJc w:val="left"/>
      <w:pPr>
        <w:tabs>
          <w:tab w:val="num" w:pos="-360"/>
        </w:tabs>
        <w:ind w:left="360" w:hanging="360"/>
      </w:pPr>
      <w:rPr>
        <w:strike w:val="0"/>
        <w:color w:val="00000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 w15:restartNumberingAfterBreak="0">
    <w:nsid w:val="0000000B"/>
    <w:multiLevelType w:val="multilevel"/>
    <w:tmpl w:val="0000000B"/>
    <w:name w:val="WWNum11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0C"/>
    <w:multiLevelType w:val="multilevel"/>
    <w:tmpl w:val="0000000C"/>
    <w:name w:val="WWNum12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0000000D"/>
    <w:multiLevelType w:val="multilevel"/>
    <w:tmpl w:val="0000000D"/>
    <w:name w:val="WWNum13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0" w15:restartNumberingAfterBreak="0">
    <w:nsid w:val="0000000E"/>
    <w:multiLevelType w:val="multilevel"/>
    <w:tmpl w:val="036A5BEC"/>
    <w:name w:val="WWNum14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ourier New" w:hAnsi="Courier New" w:cs="Courier New"/>
        <w:b w:val="0"/>
        <w:sz w:val="14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/>
      </w:rPr>
    </w:lvl>
  </w:abstractNum>
  <w:abstractNum w:abstractNumId="11" w15:restartNumberingAfterBreak="0">
    <w:nsid w:val="029F4DA1"/>
    <w:multiLevelType w:val="hybridMultilevel"/>
    <w:tmpl w:val="52F4C994"/>
    <w:lvl w:ilvl="0" w:tplc="11AE96A4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  <w:strike w:val="0"/>
        <w:color w:val="auto"/>
      </w:rPr>
    </w:lvl>
    <w:lvl w:ilvl="1" w:tplc="0410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0B560104"/>
    <w:multiLevelType w:val="multilevel"/>
    <w:tmpl w:val="602A9A04"/>
    <w:styleLink w:val="WWNum11"/>
    <w:lvl w:ilvl="0">
      <w:numFmt w:val="bullet"/>
      <w:lvlText w:val="-"/>
      <w:lvlJc w:val="left"/>
      <w:pPr>
        <w:ind w:left="1211" w:hanging="360"/>
      </w:pPr>
      <w:rPr>
        <w:rFonts w:ascii="Trebuchet MS" w:hAnsi="Trebuchet MS" w:cs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0D6228C5"/>
    <w:multiLevelType w:val="multilevel"/>
    <w:tmpl w:val="85D2742C"/>
    <w:styleLink w:val="WWNum20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4" w15:restartNumberingAfterBreak="0">
    <w:nsid w:val="139A3CAD"/>
    <w:multiLevelType w:val="multilevel"/>
    <w:tmpl w:val="F9EEEBE2"/>
    <w:styleLink w:val="WWNum121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abstractNum w:abstractNumId="15" w15:restartNumberingAfterBreak="0">
    <w:nsid w:val="1CE22E5D"/>
    <w:multiLevelType w:val="multilevel"/>
    <w:tmpl w:val="A1AA8C74"/>
    <w:styleLink w:val="WWNum5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start w:val="1"/>
      <w:numFmt w:val="decimal"/>
      <w:lvlText w:val="%1.%2.%3."/>
      <w:lvlJc w:val="left"/>
      <w:pPr>
        <w:ind w:left="216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80" w:hanging="360"/>
      </w:pPr>
      <w:rPr>
        <w:rFonts w:cs="Times New Roman"/>
      </w:rPr>
    </w:lvl>
  </w:abstractNum>
  <w:abstractNum w:abstractNumId="16" w15:restartNumberingAfterBreak="0">
    <w:nsid w:val="23D3207D"/>
    <w:multiLevelType w:val="multilevel"/>
    <w:tmpl w:val="3F4EE8CC"/>
    <w:styleLink w:val="WWNum16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abstractNum w:abstractNumId="17" w15:restartNumberingAfterBreak="0">
    <w:nsid w:val="27D55FD7"/>
    <w:multiLevelType w:val="hybridMultilevel"/>
    <w:tmpl w:val="9E521F38"/>
    <w:lvl w:ilvl="0" w:tplc="69788206">
      <w:numFmt w:val="bullet"/>
      <w:lvlText w:val=""/>
      <w:lvlJc w:val="left"/>
      <w:pPr>
        <w:tabs>
          <w:tab w:val="num" w:pos="360"/>
        </w:tabs>
        <w:ind w:left="360" w:hanging="360"/>
      </w:pPr>
      <w:rPr>
        <w:rFonts w:ascii="Wingdings" w:eastAsia="Times New Roman" w:hAnsi="Wingdings" w:cs="Aria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2E150C22"/>
    <w:multiLevelType w:val="multilevel"/>
    <w:tmpl w:val="2924C08A"/>
    <w:styleLink w:val="WWNum23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start w:val="1"/>
      <w:numFmt w:val="decimal"/>
      <w:lvlText w:val="%2"/>
      <w:lvlJc w:val="left"/>
      <w:pPr>
        <w:ind w:left="1080" w:hanging="360"/>
      </w:pPr>
    </w:lvl>
    <w:lvl w:ilvl="2">
      <w:start w:val="1"/>
      <w:numFmt w:val="decimal"/>
      <w:lvlText w:val="%1.%2.%3"/>
      <w:lvlJc w:val="left"/>
      <w:pPr>
        <w:ind w:left="1440" w:hanging="360"/>
      </w:pPr>
    </w:lvl>
    <w:lvl w:ilvl="3">
      <w:start w:val="1"/>
      <w:numFmt w:val="decimal"/>
      <w:lvlText w:val="%1.%2.%3.%4"/>
      <w:lvlJc w:val="left"/>
      <w:pPr>
        <w:ind w:left="1800" w:hanging="360"/>
      </w:pPr>
    </w:lvl>
    <w:lvl w:ilvl="4">
      <w:start w:val="1"/>
      <w:numFmt w:val="decimal"/>
      <w:lvlText w:val="%1.%2.%3.%4.%5"/>
      <w:lvlJc w:val="left"/>
      <w:pPr>
        <w:ind w:left="2160" w:hanging="360"/>
      </w:pPr>
    </w:lvl>
    <w:lvl w:ilvl="5">
      <w:start w:val="1"/>
      <w:numFmt w:val="decimal"/>
      <w:lvlText w:val="%1.%2.%3.%4.%5.%6"/>
      <w:lvlJc w:val="left"/>
      <w:pPr>
        <w:ind w:left="2520" w:hanging="360"/>
      </w:pPr>
    </w:lvl>
    <w:lvl w:ilvl="6">
      <w:start w:val="1"/>
      <w:numFmt w:val="decimal"/>
      <w:lvlText w:val="%1.%2.%3.%4.%5.%6.%7"/>
      <w:lvlJc w:val="left"/>
      <w:pPr>
        <w:ind w:left="2880" w:hanging="360"/>
      </w:pPr>
    </w:lvl>
    <w:lvl w:ilvl="7">
      <w:start w:val="1"/>
      <w:numFmt w:val="decimal"/>
      <w:lvlText w:val="%1.%2.%3.%4.%5.%6.%7.%8"/>
      <w:lvlJc w:val="left"/>
      <w:pPr>
        <w:ind w:left="3240" w:hanging="360"/>
      </w:pPr>
    </w:lvl>
    <w:lvl w:ilvl="8">
      <w:start w:val="1"/>
      <w:numFmt w:val="decimal"/>
      <w:lvlText w:val="%1.%2.%3.%4.%5.%6.%7.%8.%9"/>
      <w:lvlJc w:val="left"/>
      <w:pPr>
        <w:ind w:left="3600" w:hanging="360"/>
      </w:pPr>
    </w:lvl>
  </w:abstractNum>
  <w:abstractNum w:abstractNumId="19" w15:restartNumberingAfterBreak="0">
    <w:nsid w:val="302251AC"/>
    <w:multiLevelType w:val="multilevel"/>
    <w:tmpl w:val="D25216A4"/>
    <w:styleLink w:val="WWNum21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0" w15:restartNumberingAfterBreak="0">
    <w:nsid w:val="362018FF"/>
    <w:multiLevelType w:val="hybridMultilevel"/>
    <w:tmpl w:val="B6C412AC"/>
    <w:lvl w:ilvl="0" w:tplc="983CB7EA">
      <w:start w:val="1"/>
      <w:numFmt w:val="decimal"/>
      <w:pStyle w:val="Bibliografia1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0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0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0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0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0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0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0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0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1" w15:restartNumberingAfterBreak="0">
    <w:nsid w:val="3A297125"/>
    <w:multiLevelType w:val="singleLevel"/>
    <w:tmpl w:val="D090A1E6"/>
    <w:lvl w:ilvl="0">
      <w:start w:val="1"/>
      <w:numFmt w:val="bullet"/>
      <w:pStyle w:val="AA1stlevelbullet"/>
      <w:lvlText w:val=""/>
      <w:lvlJc w:val="left"/>
      <w:pPr>
        <w:tabs>
          <w:tab w:val="num" w:pos="283"/>
        </w:tabs>
        <w:ind w:left="283" w:hanging="283"/>
      </w:pPr>
      <w:rPr>
        <w:rFonts w:ascii="Symbol" w:hAnsi="Symbol" w:hint="default"/>
      </w:rPr>
    </w:lvl>
  </w:abstractNum>
  <w:abstractNum w:abstractNumId="22" w15:restartNumberingAfterBreak="0">
    <w:nsid w:val="4321045A"/>
    <w:multiLevelType w:val="multilevel"/>
    <w:tmpl w:val="30FEC816"/>
    <w:styleLink w:val="WWNum2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3" w15:restartNumberingAfterBreak="0">
    <w:nsid w:val="504946AE"/>
    <w:multiLevelType w:val="multilevel"/>
    <w:tmpl w:val="88E05D32"/>
    <w:styleLink w:val="WWNum8"/>
    <w:lvl w:ilvl="0">
      <w:numFmt w:val="bullet"/>
      <w:lvlText w:val=""/>
      <w:lvlJc w:val="left"/>
      <w:pPr>
        <w:ind w:left="720" w:hanging="360"/>
      </w:pPr>
      <w:rPr>
        <w:rFonts w:ascii="Wingdings" w:hAnsi="Wingding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4" w15:restartNumberingAfterBreak="0">
    <w:nsid w:val="58504955"/>
    <w:multiLevelType w:val="hybridMultilevel"/>
    <w:tmpl w:val="88906F8E"/>
    <w:lvl w:ilvl="0" w:tplc="B622AAB0">
      <w:start w:val="1"/>
      <w:numFmt w:val="bullet"/>
      <w:pStyle w:val="Puntoelenco"/>
      <w:lvlText w:val="-"/>
      <w:lvlJc w:val="left"/>
      <w:pPr>
        <w:tabs>
          <w:tab w:val="num" w:pos="720"/>
        </w:tabs>
        <w:ind w:left="720" w:hanging="360"/>
      </w:pPr>
      <w:rPr>
        <w:rFonts w:ascii="Courier New" w:hAnsi="Courier New" w:cs="Times New Roman" w:hint="default"/>
      </w:rPr>
    </w:lvl>
    <w:lvl w:ilvl="1" w:tplc="E3EC555C">
      <w:start w:val="1"/>
      <w:numFmt w:val="lowerLetter"/>
      <w:lvlText w:val="%2)"/>
      <w:lvlJc w:val="left"/>
      <w:pPr>
        <w:tabs>
          <w:tab w:val="num" w:pos="1800"/>
        </w:tabs>
        <w:ind w:left="1800" w:hanging="360"/>
      </w:pPr>
    </w:lvl>
    <w:lvl w:ilvl="2" w:tplc="0410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5E5943B4"/>
    <w:multiLevelType w:val="hybridMultilevel"/>
    <w:tmpl w:val="44A0310A"/>
    <w:lvl w:ilvl="0" w:tplc="32D6C67C">
      <w:start w:val="1"/>
      <w:numFmt w:val="bullet"/>
      <w:lvlText w:val="◊"/>
      <w:lvlJc w:val="left"/>
      <w:pPr>
        <w:ind w:left="360" w:hanging="360"/>
      </w:pPr>
      <w:rPr>
        <w:rFonts w:hAnsi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FA80370"/>
    <w:multiLevelType w:val="multilevel"/>
    <w:tmpl w:val="34B8F080"/>
    <w:styleLink w:val="WWNum111"/>
    <w:lvl w:ilvl="0">
      <w:numFmt w:val="bullet"/>
      <w:lvlText w:val="-"/>
      <w:lvlJc w:val="left"/>
      <w:pPr>
        <w:ind w:left="1211" w:hanging="360"/>
      </w:pPr>
      <w:rPr>
        <w:rFonts w:ascii="Trebuchet MS" w:hAnsi="Trebuchet MS" w:cs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27" w15:restartNumberingAfterBreak="0">
    <w:nsid w:val="611372AB"/>
    <w:multiLevelType w:val="multilevel"/>
    <w:tmpl w:val="9E025708"/>
    <w:styleLink w:val="WWNum6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Times New Roman"/>
      </w:rPr>
    </w:lvl>
    <w:lvl w:ilvl="2">
      <w:start w:val="1"/>
      <w:numFmt w:val="decimal"/>
      <w:lvlText w:val="%1.%2.%3."/>
      <w:lvlJc w:val="left"/>
      <w:pPr>
        <w:ind w:left="2160" w:hanging="36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880" w:hanging="36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3600" w:hanging="36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4320" w:hanging="36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5040" w:hanging="36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5760" w:hanging="36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6480" w:hanging="360"/>
      </w:pPr>
      <w:rPr>
        <w:rFonts w:cs="Times New Roman"/>
      </w:rPr>
    </w:lvl>
  </w:abstractNum>
  <w:abstractNum w:abstractNumId="28" w15:restartNumberingAfterBreak="0">
    <w:nsid w:val="6123360E"/>
    <w:multiLevelType w:val="hybridMultilevel"/>
    <w:tmpl w:val="E20811AE"/>
    <w:lvl w:ilvl="0" w:tplc="755229FE">
      <w:start w:val="1"/>
      <w:numFmt w:val="bullet"/>
      <w:pStyle w:val="rien"/>
      <w:lvlText w:val="o"/>
      <w:lvlJc w:val="left"/>
      <w:pPr>
        <w:tabs>
          <w:tab w:val="num" w:pos="1004"/>
        </w:tabs>
        <w:ind w:left="1004" w:hanging="360"/>
      </w:pPr>
      <w:rPr>
        <w:rFonts w:ascii="Courier New" w:hAnsi="Courier New" w:hint="default"/>
      </w:rPr>
    </w:lvl>
    <w:lvl w:ilvl="1" w:tplc="3D58A208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hint="default"/>
      </w:rPr>
    </w:lvl>
    <w:lvl w:ilvl="2" w:tplc="B7C46FDC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E7AEB342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5EBA9DBE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hint="default"/>
      </w:rPr>
    </w:lvl>
    <w:lvl w:ilvl="5" w:tplc="F79CCF9E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7D9AE00A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6D3ABAAC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hint="default"/>
      </w:rPr>
    </w:lvl>
    <w:lvl w:ilvl="8" w:tplc="E4EE0E22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29" w15:restartNumberingAfterBreak="0">
    <w:nsid w:val="68764FAD"/>
    <w:multiLevelType w:val="multilevel"/>
    <w:tmpl w:val="885CCC14"/>
    <w:styleLink w:val="Stile2"/>
    <w:lvl w:ilvl="0">
      <w:start w:val="1"/>
      <w:numFmt w:val="decimal"/>
      <w:lvlText w:val="%1."/>
      <w:lvlJc w:val="left"/>
      <w:pPr>
        <w:ind w:left="360" w:hanging="360"/>
      </w:pPr>
      <w:rPr>
        <w:rFonts w:ascii="Garamond" w:hAnsi="Garamond" w:hint="default"/>
        <w:b/>
        <w:i w:val="0"/>
        <w:sz w:val="24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ascii="Garamond" w:hAnsi="Garamond"/>
        <w:b/>
        <w:caps/>
        <w:smallCaps w:val="0"/>
        <w:strike w:val="0"/>
        <w:dstrike w:val="0"/>
        <w:vanish w:val="0"/>
        <w:sz w:val="24"/>
        <w:vertAlign w:val="baseline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0" w15:restartNumberingAfterBreak="0">
    <w:nsid w:val="7C937A24"/>
    <w:multiLevelType w:val="hybridMultilevel"/>
    <w:tmpl w:val="3092AFE2"/>
    <w:lvl w:ilvl="0" w:tplc="FCFA9224">
      <w:start w:val="1"/>
      <w:numFmt w:val="bullet"/>
      <w:lvlText w:val=""/>
      <w:lvlJc w:val="left"/>
      <w:pPr>
        <w:ind w:left="360" w:hanging="360"/>
      </w:pPr>
      <w:rPr>
        <w:rFonts w:ascii="Wingdings" w:hAnsi="Wingdings" w:cs="Wingdings" w:hint="default"/>
        <w:b w:val="0"/>
        <w:i w:val="0"/>
        <w:sz w:val="16"/>
        <w:szCs w:val="16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7D6D1617"/>
    <w:multiLevelType w:val="multilevel"/>
    <w:tmpl w:val="6406B744"/>
    <w:styleLink w:val="WWNum12"/>
    <w:lvl w:ilvl="0">
      <w:start w:val="1"/>
      <w:numFmt w:val="decimal"/>
      <w:lvlText w:val="%1."/>
      <w:lvlJc w:val="left"/>
      <w:pPr>
        <w:ind w:left="303" w:hanging="360"/>
      </w:pPr>
    </w:lvl>
    <w:lvl w:ilvl="1">
      <w:start w:val="1"/>
      <w:numFmt w:val="lowerLetter"/>
      <w:lvlText w:val="%2."/>
      <w:lvlJc w:val="left"/>
      <w:pPr>
        <w:ind w:left="1023" w:hanging="360"/>
      </w:pPr>
    </w:lvl>
    <w:lvl w:ilvl="2">
      <w:start w:val="1"/>
      <w:numFmt w:val="lowerRoman"/>
      <w:lvlText w:val="%1.%2.%3."/>
      <w:lvlJc w:val="right"/>
      <w:pPr>
        <w:ind w:left="1743" w:hanging="180"/>
      </w:pPr>
    </w:lvl>
    <w:lvl w:ilvl="3">
      <w:start w:val="1"/>
      <w:numFmt w:val="decimal"/>
      <w:lvlText w:val="%1.%2.%3.%4."/>
      <w:lvlJc w:val="left"/>
      <w:pPr>
        <w:ind w:left="2463" w:hanging="360"/>
      </w:pPr>
    </w:lvl>
    <w:lvl w:ilvl="4">
      <w:start w:val="1"/>
      <w:numFmt w:val="lowerLetter"/>
      <w:lvlText w:val="%1.%2.%3.%4.%5."/>
      <w:lvlJc w:val="left"/>
      <w:pPr>
        <w:ind w:left="3183" w:hanging="360"/>
      </w:pPr>
    </w:lvl>
    <w:lvl w:ilvl="5">
      <w:start w:val="1"/>
      <w:numFmt w:val="lowerRoman"/>
      <w:lvlText w:val="%1.%2.%3.%4.%5.%6."/>
      <w:lvlJc w:val="right"/>
      <w:pPr>
        <w:ind w:left="3903" w:hanging="180"/>
      </w:pPr>
    </w:lvl>
    <w:lvl w:ilvl="6">
      <w:start w:val="1"/>
      <w:numFmt w:val="decimal"/>
      <w:lvlText w:val="%1.%2.%3.%4.%5.%6.%7."/>
      <w:lvlJc w:val="left"/>
      <w:pPr>
        <w:ind w:left="4623" w:hanging="360"/>
      </w:pPr>
    </w:lvl>
    <w:lvl w:ilvl="7">
      <w:start w:val="1"/>
      <w:numFmt w:val="lowerLetter"/>
      <w:lvlText w:val="%1.%2.%3.%4.%5.%6.%7.%8."/>
      <w:lvlJc w:val="left"/>
      <w:pPr>
        <w:ind w:left="5343" w:hanging="360"/>
      </w:pPr>
    </w:lvl>
    <w:lvl w:ilvl="8">
      <w:start w:val="1"/>
      <w:numFmt w:val="lowerRoman"/>
      <w:lvlText w:val="%1.%2.%3.%4.%5.%6.%7.%8.%9."/>
      <w:lvlJc w:val="right"/>
      <w:pPr>
        <w:ind w:left="6063" w:hanging="180"/>
      </w:pPr>
    </w:lvl>
  </w:abstractNum>
  <w:num w:numId="1" w16cid:durableId="1774127321">
    <w:abstractNumId w:val="28"/>
  </w:num>
  <w:num w:numId="2" w16cid:durableId="1755317228">
    <w:abstractNumId w:val="20"/>
  </w:num>
  <w:num w:numId="3" w16cid:durableId="1721054826">
    <w:abstractNumId w:val="27"/>
  </w:num>
  <w:num w:numId="4" w16cid:durableId="1677922193">
    <w:abstractNumId w:val="22"/>
  </w:num>
  <w:num w:numId="5" w16cid:durableId="1616862101">
    <w:abstractNumId w:val="23"/>
  </w:num>
  <w:num w:numId="6" w16cid:durableId="1861239224">
    <w:abstractNumId w:val="16"/>
  </w:num>
  <w:num w:numId="7" w16cid:durableId="1983266750">
    <w:abstractNumId w:val="15"/>
  </w:num>
  <w:num w:numId="8" w16cid:durableId="216400998">
    <w:abstractNumId w:val="18"/>
  </w:num>
  <w:num w:numId="9" w16cid:durableId="1260522908">
    <w:abstractNumId w:val="12"/>
  </w:num>
  <w:num w:numId="10" w16cid:durableId="1004288033">
    <w:abstractNumId w:val="31"/>
  </w:num>
  <w:num w:numId="11" w16cid:durableId="1514490369">
    <w:abstractNumId w:val="26"/>
  </w:num>
  <w:num w:numId="12" w16cid:durableId="1930774415">
    <w:abstractNumId w:val="14"/>
  </w:num>
  <w:num w:numId="13" w16cid:durableId="842936709">
    <w:abstractNumId w:val="13"/>
  </w:num>
  <w:num w:numId="14" w16cid:durableId="1069770322">
    <w:abstractNumId w:val="19"/>
  </w:num>
  <w:num w:numId="15" w16cid:durableId="2020617926">
    <w:abstractNumId w:val="29"/>
  </w:num>
  <w:num w:numId="16" w16cid:durableId="703018273">
    <w:abstractNumId w:val="24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7" w16cid:durableId="1511605878">
    <w:abstractNumId w:val="11"/>
  </w:num>
  <w:num w:numId="18" w16cid:durableId="1040938864">
    <w:abstractNumId w:val="21"/>
  </w:num>
  <w:num w:numId="19" w16cid:durableId="712192658">
    <w:abstractNumId w:val="25"/>
  </w:num>
  <w:num w:numId="20" w16cid:durableId="1074397561">
    <w:abstractNumId w:val="30"/>
  </w:num>
  <w:num w:numId="21" w16cid:durableId="1571887641">
    <w:abstractNumId w:val="17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283"/>
  <w:drawingGridHorizontalSpacing w:val="57"/>
  <w:drawingGridVerticalSpacing w:val="57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4F6F"/>
    <w:rsid w:val="00033AA6"/>
    <w:rsid w:val="00066F39"/>
    <w:rsid w:val="000957CC"/>
    <w:rsid w:val="000E3C9F"/>
    <w:rsid w:val="000F7EA7"/>
    <w:rsid w:val="00100D64"/>
    <w:rsid w:val="00112180"/>
    <w:rsid w:val="001176E7"/>
    <w:rsid w:val="00127E50"/>
    <w:rsid w:val="00133478"/>
    <w:rsid w:val="001524D1"/>
    <w:rsid w:val="001C27E4"/>
    <w:rsid w:val="001C4D32"/>
    <w:rsid w:val="00204830"/>
    <w:rsid w:val="002416FE"/>
    <w:rsid w:val="002460C8"/>
    <w:rsid w:val="00253223"/>
    <w:rsid w:val="0031167F"/>
    <w:rsid w:val="00326388"/>
    <w:rsid w:val="00394290"/>
    <w:rsid w:val="0040087A"/>
    <w:rsid w:val="004E1B9C"/>
    <w:rsid w:val="005023D8"/>
    <w:rsid w:val="00571A52"/>
    <w:rsid w:val="005B41CD"/>
    <w:rsid w:val="005C7C15"/>
    <w:rsid w:val="00633302"/>
    <w:rsid w:val="00655DEB"/>
    <w:rsid w:val="006E6D5F"/>
    <w:rsid w:val="007249F2"/>
    <w:rsid w:val="00743E19"/>
    <w:rsid w:val="00763E05"/>
    <w:rsid w:val="00767EB8"/>
    <w:rsid w:val="00811146"/>
    <w:rsid w:val="008A54CF"/>
    <w:rsid w:val="008C7B5B"/>
    <w:rsid w:val="00917A17"/>
    <w:rsid w:val="009A01F9"/>
    <w:rsid w:val="009C24EB"/>
    <w:rsid w:val="00A13057"/>
    <w:rsid w:val="00A2292B"/>
    <w:rsid w:val="00A2553E"/>
    <w:rsid w:val="00AB08DD"/>
    <w:rsid w:val="00AE4DB9"/>
    <w:rsid w:val="00B12B32"/>
    <w:rsid w:val="00BB15D5"/>
    <w:rsid w:val="00BC01DF"/>
    <w:rsid w:val="00BD2A8D"/>
    <w:rsid w:val="00BE77ED"/>
    <w:rsid w:val="00BF642F"/>
    <w:rsid w:val="00C146B1"/>
    <w:rsid w:val="00C34F6F"/>
    <w:rsid w:val="00C36785"/>
    <w:rsid w:val="00C95C58"/>
    <w:rsid w:val="00CC3C20"/>
    <w:rsid w:val="00D33097"/>
    <w:rsid w:val="00D412CC"/>
    <w:rsid w:val="00DD675F"/>
    <w:rsid w:val="00DF1FA9"/>
    <w:rsid w:val="00DF6796"/>
    <w:rsid w:val="00E0377D"/>
    <w:rsid w:val="00E042B2"/>
    <w:rsid w:val="00E14797"/>
    <w:rsid w:val="00E23BB6"/>
    <w:rsid w:val="00E446A5"/>
    <w:rsid w:val="00E56343"/>
    <w:rsid w:val="00E57E5A"/>
    <w:rsid w:val="00E6693B"/>
    <w:rsid w:val="00E9395A"/>
    <w:rsid w:val="00EA6529"/>
    <w:rsid w:val="00EE0E9F"/>
    <w:rsid w:val="00EE20D7"/>
    <w:rsid w:val="00F0387D"/>
    <w:rsid w:val="00F713F4"/>
    <w:rsid w:val="00F82F58"/>
    <w:rsid w:val="00FA3FCD"/>
    <w:rsid w:val="00FD3B3E"/>
    <w:rsid w:val="00FE13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0F828D1D"/>
  <w14:defaultImageDpi w14:val="300"/>
  <w15:docId w15:val="{78FF1AFF-9312-4545-99D2-1B1EAF706F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133478"/>
    <w:pPr>
      <w:spacing w:line="300" w:lineRule="exact"/>
    </w:pPr>
    <w:rPr>
      <w:rFonts w:ascii="Times New Roman" w:hAnsi="Times New Roman"/>
    </w:rPr>
  </w:style>
  <w:style w:type="paragraph" w:styleId="Titolo1">
    <w:name w:val="heading 1"/>
    <w:basedOn w:val="Normale"/>
    <w:next w:val="Normale"/>
    <w:link w:val="Titolo1Carattere"/>
    <w:qFormat/>
    <w:rsid w:val="00F0387D"/>
    <w:pPr>
      <w:keepNext/>
      <w:keepLines/>
      <w:spacing w:before="48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itolo2">
    <w:name w:val="heading 2"/>
    <w:basedOn w:val="Normale"/>
    <w:next w:val="Normale"/>
    <w:link w:val="Titolo2Carattere"/>
    <w:unhideWhenUsed/>
    <w:qFormat/>
    <w:rsid w:val="00F0387D"/>
    <w:pPr>
      <w:keepNext/>
      <w:keepLines/>
      <w:spacing w:before="40" w:line="276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paragraph" w:styleId="Titolo3">
    <w:name w:val="heading 3"/>
    <w:basedOn w:val="Normale"/>
    <w:next w:val="Normale"/>
    <w:link w:val="Titolo3Carattere"/>
    <w:qFormat/>
    <w:rsid w:val="00F0387D"/>
    <w:pPr>
      <w:keepNext/>
      <w:tabs>
        <w:tab w:val="left" w:pos="4820"/>
      </w:tabs>
      <w:spacing w:line="240" w:lineRule="auto"/>
      <w:outlineLvl w:val="2"/>
    </w:pPr>
    <w:rPr>
      <w:rFonts w:eastAsia="Calibri" w:cs="Times New Roman"/>
      <w:b/>
      <w:szCs w:val="20"/>
    </w:rPr>
  </w:style>
  <w:style w:type="paragraph" w:styleId="Titolo4">
    <w:name w:val="heading 4"/>
    <w:basedOn w:val="Normale"/>
    <w:next w:val="Normale"/>
    <w:link w:val="Titolo4Carattere"/>
    <w:unhideWhenUsed/>
    <w:qFormat/>
    <w:rsid w:val="00F0387D"/>
    <w:pPr>
      <w:keepNext/>
      <w:keepLines/>
      <w:spacing w:before="40" w:line="276" w:lineRule="auto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paragraph" w:styleId="Titolo5">
    <w:name w:val="heading 5"/>
    <w:basedOn w:val="Normale"/>
    <w:next w:val="Normale"/>
    <w:link w:val="Titolo5Carattere"/>
    <w:unhideWhenUsed/>
    <w:qFormat/>
    <w:rsid w:val="00F0387D"/>
    <w:pPr>
      <w:keepNext/>
      <w:keepLines/>
      <w:spacing w:before="40" w:line="240" w:lineRule="auto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F0387D"/>
    <w:pPr>
      <w:keepNext/>
      <w:keepLines/>
      <w:spacing w:before="40" w:line="276" w:lineRule="auto"/>
      <w:outlineLvl w:val="5"/>
    </w:pPr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C34F6F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C34F6F"/>
    <w:rPr>
      <w:rFonts w:ascii="Times New Roman" w:hAnsi="Times New Roman"/>
    </w:rPr>
  </w:style>
  <w:style w:type="paragraph" w:styleId="Pidipagina">
    <w:name w:val="footer"/>
    <w:basedOn w:val="Normale"/>
    <w:link w:val="PidipaginaCarattere"/>
    <w:uiPriority w:val="99"/>
    <w:unhideWhenUsed/>
    <w:rsid w:val="00C34F6F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C34F6F"/>
    <w:rPr>
      <w:rFonts w:ascii="Times New Roman" w:hAnsi="Times New Roman"/>
    </w:rPr>
  </w:style>
  <w:style w:type="paragraph" w:styleId="Testofumetto">
    <w:name w:val="Balloon Text"/>
    <w:basedOn w:val="Normale"/>
    <w:link w:val="TestofumettoCarattere"/>
    <w:unhideWhenUsed/>
    <w:rsid w:val="00C34F6F"/>
    <w:pPr>
      <w:spacing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rsid w:val="00C34F6F"/>
    <w:rPr>
      <w:rFonts w:ascii="Lucida Grande" w:hAnsi="Lucida Grande" w:cs="Lucida Grande"/>
      <w:sz w:val="18"/>
      <w:szCs w:val="18"/>
    </w:rPr>
  </w:style>
  <w:style w:type="character" w:styleId="Numeropagina">
    <w:name w:val="page number"/>
    <w:basedOn w:val="Carpredefinitoparagrafo"/>
    <w:unhideWhenUsed/>
    <w:rsid w:val="00FD3B3E"/>
  </w:style>
  <w:style w:type="paragraph" w:styleId="Testonotaapidipagina">
    <w:name w:val="footnote text"/>
    <w:basedOn w:val="Normale"/>
    <w:link w:val="TestonotaapidipaginaCarattere"/>
    <w:uiPriority w:val="99"/>
    <w:unhideWhenUsed/>
    <w:rsid w:val="00E0377D"/>
    <w:pPr>
      <w:spacing w:before="40" w:line="240" w:lineRule="auto"/>
    </w:pPr>
    <w:rPr>
      <w:rFonts w:ascii="Calibri" w:hAnsi="Calibri"/>
      <w:sz w:val="16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rsid w:val="00E0377D"/>
    <w:rPr>
      <w:rFonts w:ascii="Calibri" w:hAnsi="Calibri"/>
      <w:sz w:val="16"/>
    </w:rPr>
  </w:style>
  <w:style w:type="character" w:styleId="Rimandonotaapidipagina">
    <w:name w:val="footnote reference"/>
    <w:basedOn w:val="Carpredefinitoparagrafo"/>
    <w:uiPriority w:val="99"/>
    <w:unhideWhenUsed/>
    <w:rsid w:val="00FA3FCD"/>
    <w:rPr>
      <w:vertAlign w:val="superscript"/>
    </w:rPr>
  </w:style>
  <w:style w:type="character" w:styleId="Collegamentoipertestuale">
    <w:name w:val="Hyperlink"/>
    <w:basedOn w:val="Carpredefinitoparagrafo"/>
    <w:uiPriority w:val="99"/>
    <w:unhideWhenUsed/>
    <w:rsid w:val="00917A17"/>
    <w:rPr>
      <w:color w:val="0000FF" w:themeColor="hyperlink"/>
      <w:u w:val="single"/>
    </w:rPr>
  </w:style>
  <w:style w:type="paragraph" w:styleId="Paragrafoelenco">
    <w:name w:val="List Paragraph"/>
    <w:aliases w:val="Bullet edison,Paragrafo elenco 2,Bullet List,FooterText,numbered,Paragraphe de liste1,Bulletr List Paragraph,列出段落,列出段落1,List Paragraph21,Listeafsnit1,Parágrafo da Lista1,Párrafo de lista1,Elenco Bullet point,Iter Paragrafo elenco"/>
    <w:basedOn w:val="Normale"/>
    <w:link w:val="ParagrafoelencoCarattere"/>
    <w:qFormat/>
    <w:rsid w:val="00917A17"/>
    <w:pPr>
      <w:ind w:left="720"/>
      <w:contextualSpacing/>
    </w:pPr>
  </w:style>
  <w:style w:type="character" w:customStyle="1" w:styleId="Titolo1Carattere">
    <w:name w:val="Titolo 1 Carattere"/>
    <w:basedOn w:val="Carpredefinitoparagrafo"/>
    <w:link w:val="Titolo1"/>
    <w:rsid w:val="00F0387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customStyle="1" w:styleId="Titolo2Carattere">
    <w:name w:val="Titolo 2 Carattere"/>
    <w:basedOn w:val="Carpredefinitoparagrafo"/>
    <w:link w:val="Titolo2"/>
    <w:rsid w:val="00F0387D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character" w:customStyle="1" w:styleId="Titolo3Carattere">
    <w:name w:val="Titolo 3 Carattere"/>
    <w:basedOn w:val="Carpredefinitoparagrafo"/>
    <w:link w:val="Titolo3"/>
    <w:rsid w:val="00F0387D"/>
    <w:rPr>
      <w:rFonts w:ascii="Times New Roman" w:eastAsia="Calibri" w:hAnsi="Times New Roman" w:cs="Times New Roman"/>
      <w:b/>
      <w:szCs w:val="20"/>
    </w:rPr>
  </w:style>
  <w:style w:type="character" w:customStyle="1" w:styleId="Titolo4Carattere">
    <w:name w:val="Titolo 4 Carattere"/>
    <w:basedOn w:val="Carpredefinitoparagrafo"/>
    <w:link w:val="Titolo4"/>
    <w:rsid w:val="00F0387D"/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character" w:customStyle="1" w:styleId="Titolo5Carattere">
    <w:name w:val="Titolo 5 Carattere"/>
    <w:basedOn w:val="Carpredefinitoparagrafo"/>
    <w:link w:val="Titolo5"/>
    <w:rsid w:val="00F0387D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F0387D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paragraph" w:styleId="Corpotesto">
    <w:name w:val="Body Text"/>
    <w:basedOn w:val="Normale"/>
    <w:link w:val="CorpotestoCarattere"/>
    <w:qFormat/>
    <w:rsid w:val="00F0387D"/>
    <w:pPr>
      <w:widowControl w:val="0"/>
      <w:autoSpaceDE w:val="0"/>
      <w:autoSpaceDN w:val="0"/>
      <w:spacing w:line="240" w:lineRule="auto"/>
    </w:pPr>
    <w:rPr>
      <w:rFonts w:eastAsia="Times New Roman" w:cs="Times New Roman"/>
      <w:sz w:val="22"/>
      <w:szCs w:val="22"/>
      <w:lang w:eastAsia="en-US"/>
    </w:rPr>
  </w:style>
  <w:style w:type="character" w:customStyle="1" w:styleId="CorpotestoCarattere">
    <w:name w:val="Corpo testo Carattere"/>
    <w:basedOn w:val="Carpredefinitoparagrafo"/>
    <w:link w:val="Corpotesto"/>
    <w:rsid w:val="00F0387D"/>
    <w:rPr>
      <w:rFonts w:ascii="Times New Roman" w:eastAsia="Times New Roman" w:hAnsi="Times New Roman" w:cs="Times New Roman"/>
      <w:sz w:val="22"/>
      <w:szCs w:val="22"/>
      <w:lang w:eastAsia="en-US"/>
    </w:rPr>
  </w:style>
  <w:style w:type="character" w:styleId="Enfasigrassetto">
    <w:name w:val="Strong"/>
    <w:basedOn w:val="Carpredefinitoparagrafo"/>
    <w:uiPriority w:val="22"/>
    <w:qFormat/>
    <w:rsid w:val="00F0387D"/>
    <w:rPr>
      <w:b/>
      <w:bCs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styleId="NormaleWeb">
    <w:name w:val="Normal (Web)"/>
    <w:basedOn w:val="Normale"/>
    <w:uiPriority w:val="99"/>
    <w:unhideWhenUsed/>
    <w:rsid w:val="00F0387D"/>
    <w:pPr>
      <w:spacing w:before="100" w:beforeAutospacing="1" w:after="100" w:afterAutospacing="1" w:line="240" w:lineRule="auto"/>
    </w:pPr>
    <w:rPr>
      <w:rFonts w:eastAsia="Times New Roman" w:cs="Times New Roman"/>
    </w:rPr>
  </w:style>
  <w:style w:type="table" w:styleId="Grigliatabella">
    <w:name w:val="Table Grid"/>
    <w:basedOn w:val="Tabellanormale"/>
    <w:uiPriority w:val="39"/>
    <w:rsid w:val="00F0387D"/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rpotesto1">
    <w:name w:val="Corpo testo1"/>
    <w:basedOn w:val="Normale"/>
    <w:uiPriority w:val="99"/>
    <w:rsid w:val="00F0387D"/>
    <w:pPr>
      <w:spacing w:after="120" w:line="240" w:lineRule="auto"/>
    </w:pPr>
    <w:rPr>
      <w:rFonts w:ascii="Calibri" w:eastAsia="MS Mincho" w:hAnsi="Calibri" w:cs="Times New Roman"/>
      <w:szCs w:val="20"/>
    </w:rPr>
  </w:style>
  <w:style w:type="character" w:customStyle="1" w:styleId="grame">
    <w:name w:val="grame"/>
    <w:basedOn w:val="Carpredefinitoparagrafo"/>
    <w:uiPriority w:val="99"/>
    <w:rsid w:val="00F0387D"/>
    <w:rPr>
      <w:rFonts w:cs="Times New Roman"/>
    </w:rPr>
  </w:style>
  <w:style w:type="character" w:customStyle="1" w:styleId="spelle">
    <w:name w:val="spelle"/>
    <w:basedOn w:val="Carpredefinitoparagrafo"/>
    <w:uiPriority w:val="99"/>
    <w:rsid w:val="00F0387D"/>
    <w:rPr>
      <w:rFonts w:cs="Times New Roman"/>
    </w:rPr>
  </w:style>
  <w:style w:type="character" w:customStyle="1" w:styleId="BodyTextChar1">
    <w:name w:val="Body Text Char1"/>
    <w:uiPriority w:val="99"/>
    <w:rsid w:val="00F0387D"/>
    <w:rPr>
      <w:rFonts w:ascii="Calibri" w:hAnsi="Calibri"/>
      <w:sz w:val="24"/>
      <w:lang w:val="it-IT" w:eastAsia="it-IT"/>
    </w:rPr>
  </w:style>
  <w:style w:type="paragraph" w:customStyle="1" w:styleId="ListParagraph1">
    <w:name w:val="List Paragraph1"/>
    <w:basedOn w:val="Normale"/>
    <w:uiPriority w:val="99"/>
    <w:rsid w:val="00F0387D"/>
    <w:pPr>
      <w:spacing w:after="200" w:line="276" w:lineRule="auto"/>
      <w:ind w:left="720"/>
    </w:pPr>
    <w:rPr>
      <w:rFonts w:ascii="Calibri" w:eastAsia="MS ??" w:hAnsi="Calibri" w:cs="Calibri"/>
      <w:sz w:val="22"/>
      <w:szCs w:val="22"/>
      <w:lang w:eastAsia="en-US"/>
    </w:rPr>
  </w:style>
  <w:style w:type="paragraph" w:styleId="Sottotitolo">
    <w:name w:val="Subtitle"/>
    <w:basedOn w:val="Normale"/>
    <w:link w:val="SottotitoloCarattere"/>
    <w:qFormat/>
    <w:rsid w:val="00F0387D"/>
    <w:pPr>
      <w:spacing w:line="240" w:lineRule="auto"/>
      <w:jc w:val="center"/>
    </w:pPr>
    <w:rPr>
      <w:rFonts w:ascii="Cambria" w:eastAsia="MS Mincho" w:hAnsi="Cambria" w:cs="Cambria"/>
      <w:lang w:eastAsia="en-US"/>
    </w:rPr>
  </w:style>
  <w:style w:type="character" w:customStyle="1" w:styleId="SottotitoloCarattere">
    <w:name w:val="Sottotitolo Carattere"/>
    <w:basedOn w:val="Carpredefinitoparagrafo"/>
    <w:link w:val="Sottotitolo"/>
    <w:rsid w:val="00F0387D"/>
    <w:rPr>
      <w:rFonts w:ascii="Cambria" w:eastAsia="MS Mincho" w:hAnsi="Cambria" w:cs="Cambria"/>
      <w:lang w:eastAsia="en-US"/>
    </w:rPr>
  </w:style>
  <w:style w:type="paragraph" w:styleId="Titolo">
    <w:name w:val="Title"/>
    <w:basedOn w:val="Normale"/>
    <w:link w:val="TitoloCarattere"/>
    <w:qFormat/>
    <w:rsid w:val="00F0387D"/>
    <w:pPr>
      <w:spacing w:line="240" w:lineRule="auto"/>
      <w:jc w:val="center"/>
    </w:pPr>
    <w:rPr>
      <w:rFonts w:ascii="Calibri" w:eastAsia="MS Mincho" w:hAnsi="Calibri" w:cs="Calibri"/>
      <w:b/>
      <w:bCs/>
      <w:sz w:val="28"/>
      <w:szCs w:val="28"/>
      <w:u w:val="single"/>
    </w:rPr>
  </w:style>
  <w:style w:type="character" w:customStyle="1" w:styleId="TitoloCarattere">
    <w:name w:val="Titolo Carattere"/>
    <w:basedOn w:val="Carpredefinitoparagrafo"/>
    <w:link w:val="Titolo"/>
    <w:rsid w:val="00F0387D"/>
    <w:rPr>
      <w:rFonts w:ascii="Calibri" w:eastAsia="MS Mincho" w:hAnsi="Calibri" w:cs="Calibri"/>
      <w:b/>
      <w:bCs/>
      <w:sz w:val="28"/>
      <w:szCs w:val="28"/>
      <w:u w:val="single"/>
    </w:rPr>
  </w:style>
  <w:style w:type="paragraph" w:styleId="Rientrocorpodeltesto2">
    <w:name w:val="Body Text Indent 2"/>
    <w:basedOn w:val="Normale"/>
    <w:link w:val="Rientrocorpodeltesto2Carattere"/>
    <w:rsid w:val="00F0387D"/>
    <w:pPr>
      <w:spacing w:after="120" w:line="480" w:lineRule="auto"/>
      <w:ind w:left="283"/>
    </w:pPr>
    <w:rPr>
      <w:rFonts w:ascii="Calibri" w:eastAsia="MS Mincho" w:hAnsi="Calibri" w:cs="Calibri"/>
      <w:sz w:val="22"/>
      <w:szCs w:val="22"/>
      <w:lang w:eastAsia="en-US"/>
    </w:rPr>
  </w:style>
  <w:style w:type="character" w:customStyle="1" w:styleId="Rientrocorpodeltesto2Carattere">
    <w:name w:val="Rientro corpo del testo 2 Carattere"/>
    <w:basedOn w:val="Carpredefinitoparagrafo"/>
    <w:link w:val="Rientrocorpodeltesto2"/>
    <w:rsid w:val="00F0387D"/>
    <w:rPr>
      <w:rFonts w:ascii="Calibri" w:eastAsia="MS Mincho" w:hAnsi="Calibri" w:cs="Calibri"/>
      <w:sz w:val="22"/>
      <w:szCs w:val="22"/>
      <w:lang w:eastAsia="en-US"/>
    </w:rPr>
  </w:style>
  <w:style w:type="character" w:styleId="Enfasicorsivo">
    <w:name w:val="Emphasis"/>
    <w:basedOn w:val="Carpredefinitoparagrafo"/>
    <w:uiPriority w:val="20"/>
    <w:qFormat/>
    <w:rsid w:val="00F0387D"/>
    <w:rPr>
      <w:rFonts w:cs="Times New Roman"/>
      <w:i/>
      <w:iCs/>
    </w:rPr>
  </w:style>
  <w:style w:type="character" w:customStyle="1" w:styleId="CarattereCarattere3">
    <w:name w:val="Carattere Carattere3"/>
    <w:uiPriority w:val="99"/>
    <w:semiHidden/>
    <w:rsid w:val="00F0387D"/>
  </w:style>
  <w:style w:type="paragraph" w:customStyle="1" w:styleId="western">
    <w:name w:val="western"/>
    <w:basedOn w:val="Normale"/>
    <w:rsid w:val="00F0387D"/>
    <w:pPr>
      <w:spacing w:before="100" w:beforeAutospacing="1" w:line="240" w:lineRule="auto"/>
      <w:jc w:val="both"/>
    </w:pPr>
    <w:rPr>
      <w:rFonts w:ascii="Comic Sans MS" w:eastAsia="MS Mincho" w:hAnsi="Comic Sans MS" w:cs="Comic Sans MS"/>
      <w:sz w:val="22"/>
      <w:szCs w:val="22"/>
    </w:rPr>
  </w:style>
  <w:style w:type="character" w:customStyle="1" w:styleId="eudoraheader">
    <w:name w:val="eudoraheader"/>
    <w:uiPriority w:val="99"/>
    <w:rsid w:val="00F0387D"/>
  </w:style>
  <w:style w:type="paragraph" w:customStyle="1" w:styleId="Default">
    <w:name w:val="Default"/>
    <w:rsid w:val="00F0387D"/>
    <w:pPr>
      <w:autoSpaceDE w:val="0"/>
      <w:autoSpaceDN w:val="0"/>
      <w:adjustRightInd w:val="0"/>
    </w:pPr>
    <w:rPr>
      <w:rFonts w:ascii="Times New Roman" w:eastAsia="SimSun" w:hAnsi="Times New Roman" w:cs="Times New Roman"/>
      <w:color w:val="000000"/>
    </w:rPr>
  </w:style>
  <w:style w:type="character" w:customStyle="1" w:styleId="CorpotestoCarattere1">
    <w:name w:val="Corpo testo Carattere1"/>
    <w:basedOn w:val="Carpredefinitoparagrafo"/>
    <w:rsid w:val="00F0387D"/>
    <w:rPr>
      <w:rFonts w:ascii="Calibri" w:eastAsia="MS Mincho" w:hAnsi="Calibri" w:cs="Calibri"/>
      <w:sz w:val="22"/>
      <w:szCs w:val="22"/>
    </w:rPr>
  </w:style>
  <w:style w:type="paragraph" w:styleId="Rientrocorpodeltesto3">
    <w:name w:val="Body Text Indent 3"/>
    <w:basedOn w:val="Normale"/>
    <w:link w:val="Rientrocorpodeltesto3Carattere"/>
    <w:rsid w:val="00F0387D"/>
    <w:pPr>
      <w:spacing w:after="120" w:line="276" w:lineRule="auto"/>
      <w:ind w:left="283"/>
    </w:pPr>
    <w:rPr>
      <w:rFonts w:ascii="Calibri" w:eastAsia="MS Mincho" w:hAnsi="Calibri" w:cs="Calibri"/>
      <w:sz w:val="16"/>
      <w:szCs w:val="16"/>
      <w:lang w:eastAsia="en-US"/>
    </w:rPr>
  </w:style>
  <w:style w:type="character" w:customStyle="1" w:styleId="Rientrocorpodeltesto3Carattere">
    <w:name w:val="Rientro corpo del testo 3 Carattere"/>
    <w:basedOn w:val="Carpredefinitoparagrafo"/>
    <w:link w:val="Rientrocorpodeltesto3"/>
    <w:rsid w:val="00F0387D"/>
    <w:rPr>
      <w:rFonts w:ascii="Calibri" w:eastAsia="MS Mincho" w:hAnsi="Calibri" w:cs="Calibri"/>
      <w:sz w:val="16"/>
      <w:szCs w:val="16"/>
      <w:lang w:eastAsia="en-US"/>
    </w:rPr>
  </w:style>
  <w:style w:type="character" w:styleId="Rimandocommento">
    <w:name w:val="annotation reference"/>
    <w:basedOn w:val="Carpredefinitoparagrafo"/>
    <w:rsid w:val="00F0387D"/>
    <w:rPr>
      <w:rFonts w:cs="Times New Roman"/>
      <w:sz w:val="16"/>
      <w:szCs w:val="16"/>
    </w:rPr>
  </w:style>
  <w:style w:type="paragraph" w:styleId="Testocommento">
    <w:name w:val="annotation text"/>
    <w:basedOn w:val="Normale"/>
    <w:link w:val="TestocommentoCarattere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  <w:lang w:eastAsia="en-US"/>
    </w:rPr>
  </w:style>
  <w:style w:type="character" w:customStyle="1" w:styleId="TestocommentoCarattere">
    <w:name w:val="Testo commento Carattere"/>
    <w:basedOn w:val="Carpredefinitoparagrafo"/>
    <w:link w:val="Testocommento"/>
    <w:rsid w:val="00F0387D"/>
    <w:rPr>
      <w:rFonts w:ascii="Calibri" w:eastAsia="MS Mincho" w:hAnsi="Calibri" w:cs="Calibri"/>
      <w:sz w:val="20"/>
      <w:szCs w:val="20"/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rsid w:val="00F0387D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rsid w:val="00F0387D"/>
    <w:rPr>
      <w:rFonts w:ascii="Calibri" w:eastAsia="MS Mincho" w:hAnsi="Calibri" w:cs="Calibri"/>
      <w:b/>
      <w:bCs/>
      <w:sz w:val="20"/>
      <w:szCs w:val="20"/>
      <w:lang w:eastAsia="en-US"/>
    </w:rPr>
  </w:style>
  <w:style w:type="character" w:customStyle="1" w:styleId="CarattereCarattere">
    <w:name w:val="Carattere Carattere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paragraph" w:styleId="Mappadocumento">
    <w:name w:val="Document Map"/>
    <w:basedOn w:val="Normale"/>
    <w:link w:val="MappadocumentoCarattere"/>
    <w:rsid w:val="00F0387D"/>
    <w:pPr>
      <w:shd w:val="clear" w:color="auto" w:fill="000080"/>
      <w:spacing w:after="200" w:line="276" w:lineRule="auto"/>
    </w:pPr>
    <w:rPr>
      <w:rFonts w:ascii="Tahoma" w:eastAsia="MS Mincho" w:hAnsi="Tahoma" w:cs="Tahoma"/>
      <w:sz w:val="20"/>
      <w:szCs w:val="20"/>
      <w:lang w:eastAsia="en-US"/>
    </w:rPr>
  </w:style>
  <w:style w:type="character" w:customStyle="1" w:styleId="MappadocumentoCarattere">
    <w:name w:val="Mappa documento Carattere"/>
    <w:basedOn w:val="Carpredefinitoparagrafo"/>
    <w:link w:val="Mappadocumento"/>
    <w:rsid w:val="00F0387D"/>
    <w:rPr>
      <w:rFonts w:ascii="Tahoma" w:eastAsia="MS Mincho" w:hAnsi="Tahoma" w:cs="Tahoma"/>
      <w:sz w:val="20"/>
      <w:szCs w:val="20"/>
      <w:shd w:val="clear" w:color="auto" w:fill="000080"/>
      <w:lang w:eastAsia="en-US"/>
    </w:rPr>
  </w:style>
  <w:style w:type="paragraph" w:customStyle="1" w:styleId="msolistparagraph0">
    <w:name w:val="msolistparagraph"/>
    <w:basedOn w:val="Normale"/>
    <w:uiPriority w:val="99"/>
    <w:rsid w:val="00F0387D"/>
    <w:pPr>
      <w:spacing w:line="240" w:lineRule="auto"/>
      <w:ind w:left="720"/>
    </w:pPr>
    <w:rPr>
      <w:rFonts w:ascii="Calibri" w:eastAsia="MS Mincho" w:hAnsi="Calibri" w:cs="Calibri"/>
      <w:sz w:val="22"/>
      <w:szCs w:val="22"/>
    </w:rPr>
  </w:style>
  <w:style w:type="character" w:customStyle="1" w:styleId="Carattere2">
    <w:name w:val="Carattere2"/>
    <w:basedOn w:val="Carpredefinitoparagrafo"/>
    <w:uiPriority w:val="99"/>
    <w:semiHidden/>
    <w:rsid w:val="00F0387D"/>
    <w:rPr>
      <w:rFonts w:ascii="Calibri" w:hAnsi="Calibri" w:cs="Calibri"/>
      <w:sz w:val="22"/>
      <w:szCs w:val="22"/>
      <w:lang w:val="it-IT" w:eastAsia="en-US"/>
    </w:rPr>
  </w:style>
  <w:style w:type="character" w:customStyle="1" w:styleId="Carattere1">
    <w:name w:val="Carattere1"/>
    <w:basedOn w:val="Carpredefinitoparagrafo"/>
    <w:uiPriority w:val="99"/>
    <w:semiHidden/>
    <w:rsid w:val="00F0387D"/>
    <w:rPr>
      <w:rFonts w:ascii="Calibri" w:hAnsi="Calibri" w:cs="Calibri"/>
      <w:sz w:val="22"/>
      <w:szCs w:val="22"/>
      <w:lang w:val="it-IT" w:eastAsia="en-US"/>
    </w:rPr>
  </w:style>
  <w:style w:type="character" w:customStyle="1" w:styleId="Carattere">
    <w:name w:val="Carattere"/>
    <w:basedOn w:val="Carpredefinitoparagrafo"/>
    <w:uiPriority w:val="99"/>
    <w:rsid w:val="00F0387D"/>
    <w:rPr>
      <w:rFonts w:ascii="Cambria" w:hAnsi="Cambria" w:cs="Cambria"/>
      <w:sz w:val="24"/>
      <w:szCs w:val="24"/>
      <w:lang w:val="it-IT" w:eastAsia="en-US"/>
    </w:rPr>
  </w:style>
  <w:style w:type="character" w:customStyle="1" w:styleId="CarattereCarattere1">
    <w:name w:val="Carattere Carattere1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CarattereCarattere2">
    <w:name w:val="Carattere Carattere2"/>
    <w:locked/>
    <w:rsid w:val="00F0387D"/>
    <w:rPr>
      <w:rFonts w:ascii="Calibri" w:hAnsi="Calibri"/>
      <w:lang w:val="it-IT" w:eastAsia="en-US"/>
    </w:rPr>
  </w:style>
  <w:style w:type="character" w:customStyle="1" w:styleId="CarattereCarattere4">
    <w:name w:val="Carattere Carattere4"/>
    <w:basedOn w:val="Carpredefinitoparagrafo"/>
    <w:uiPriority w:val="99"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SubtitleChar1">
    <w:name w:val="Subtitle Char1"/>
    <w:basedOn w:val="Carpredefinitoparagrafo"/>
    <w:uiPriority w:val="99"/>
    <w:locked/>
    <w:rsid w:val="00F0387D"/>
    <w:rPr>
      <w:rFonts w:ascii="Cambria" w:hAnsi="Cambria" w:cs="Cambria"/>
      <w:sz w:val="24"/>
      <w:szCs w:val="24"/>
      <w:lang w:eastAsia="en-US"/>
    </w:rPr>
  </w:style>
  <w:style w:type="character" w:customStyle="1" w:styleId="CarattereCarattere31">
    <w:name w:val="Carattere Carattere31"/>
    <w:uiPriority w:val="99"/>
    <w:semiHidden/>
    <w:locked/>
    <w:rsid w:val="00F0387D"/>
  </w:style>
  <w:style w:type="character" w:customStyle="1" w:styleId="CarattereCarattere5">
    <w:name w:val="Carattere Carattere5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11">
    <w:name w:val="Carattere Carattere11"/>
    <w:uiPriority w:val="99"/>
    <w:semiHidden/>
    <w:locked/>
    <w:rsid w:val="00F0387D"/>
  </w:style>
  <w:style w:type="character" w:customStyle="1" w:styleId="CarattereCarattere32">
    <w:name w:val="Carattere Carattere3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6">
    <w:name w:val="Carattere Carattere6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12">
    <w:name w:val="Carattere Carattere1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21">
    <w:name w:val="Carattere Carattere21"/>
    <w:uiPriority w:val="99"/>
    <w:semiHidden/>
    <w:locked/>
    <w:rsid w:val="00F0387D"/>
  </w:style>
  <w:style w:type="character" w:customStyle="1" w:styleId="CarattereCarattere7">
    <w:name w:val="Carattere Carattere7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8">
    <w:name w:val="Carattere Carattere8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st1">
    <w:name w:val="st1"/>
    <w:basedOn w:val="Carpredefinitoparagrafo"/>
    <w:rsid w:val="00F0387D"/>
    <w:rPr>
      <w:rFonts w:cs="Times New Roman"/>
    </w:rPr>
  </w:style>
  <w:style w:type="character" w:customStyle="1" w:styleId="CarattereCarattere13">
    <w:name w:val="Carattere Carattere1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paragraph" w:customStyle="1" w:styleId="Paragrafoelenco1">
    <w:name w:val="Paragrafo elenco1"/>
    <w:basedOn w:val="Normale"/>
    <w:rsid w:val="00F0387D"/>
    <w:pPr>
      <w:spacing w:line="240" w:lineRule="auto"/>
      <w:ind w:left="720"/>
      <w:contextualSpacing/>
    </w:pPr>
    <w:rPr>
      <w:rFonts w:eastAsia="MS Mincho" w:cs="Times New Roman"/>
      <w:sz w:val="20"/>
      <w:szCs w:val="20"/>
    </w:rPr>
  </w:style>
  <w:style w:type="paragraph" w:customStyle="1" w:styleId="paragrafo">
    <w:name w:val="paragrafo"/>
    <w:basedOn w:val="Normale"/>
    <w:uiPriority w:val="99"/>
    <w:rsid w:val="00F0387D"/>
    <w:pPr>
      <w:tabs>
        <w:tab w:val="left" w:pos="1134"/>
        <w:tab w:val="left" w:pos="6805"/>
      </w:tabs>
      <w:spacing w:line="240" w:lineRule="auto"/>
      <w:ind w:firstLine="284"/>
      <w:jc w:val="both"/>
    </w:pPr>
    <w:rPr>
      <w:rFonts w:eastAsia="MS Mincho" w:cs="Times New Roman"/>
      <w:sz w:val="20"/>
      <w:szCs w:val="20"/>
    </w:rPr>
  </w:style>
  <w:style w:type="character" w:customStyle="1" w:styleId="CarattereCarattere9">
    <w:name w:val="Carattere Carattere9"/>
    <w:uiPriority w:val="99"/>
    <w:rsid w:val="00F0387D"/>
    <w:rPr>
      <w:rFonts w:ascii="Cambria" w:hAnsi="Cambria"/>
      <w:sz w:val="24"/>
      <w:lang w:eastAsia="en-US"/>
    </w:rPr>
  </w:style>
  <w:style w:type="character" w:customStyle="1" w:styleId="apple-converted-space">
    <w:name w:val="apple-converted-space"/>
    <w:basedOn w:val="Carpredefinitoparagrafo"/>
    <w:rsid w:val="00F0387D"/>
    <w:rPr>
      <w:rFonts w:cs="Times New Roman"/>
    </w:rPr>
  </w:style>
  <w:style w:type="character" w:customStyle="1" w:styleId="hps">
    <w:name w:val="hps"/>
    <w:rsid w:val="00F0387D"/>
  </w:style>
  <w:style w:type="paragraph" w:customStyle="1" w:styleId="listparagraphcxspprimo">
    <w:name w:val="listparagraphcxspprim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listparagraphcxspmedio">
    <w:name w:val="listparagraphcxspmedi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listparagraphcxspultimo">
    <w:name w:val="listparagraphcxspultimo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eastAsia="MS Mincho" w:cs="Times New Roman"/>
    </w:rPr>
  </w:style>
  <w:style w:type="paragraph" w:customStyle="1" w:styleId="TableParagraph">
    <w:name w:val="Table Paragraph"/>
    <w:basedOn w:val="Normale"/>
    <w:uiPriority w:val="1"/>
    <w:qFormat/>
    <w:rsid w:val="00F0387D"/>
    <w:pPr>
      <w:widowControl w:val="0"/>
      <w:autoSpaceDE w:val="0"/>
      <w:autoSpaceDN w:val="0"/>
      <w:adjustRightInd w:val="0"/>
      <w:spacing w:line="240" w:lineRule="auto"/>
    </w:pPr>
    <w:rPr>
      <w:rFonts w:eastAsia="MS Mincho" w:cs="Times New Roman"/>
    </w:rPr>
  </w:style>
  <w:style w:type="paragraph" w:styleId="Corpodeltesto2">
    <w:name w:val="Body Text 2"/>
    <w:basedOn w:val="Normale"/>
    <w:link w:val="Corpodeltesto2Carattere"/>
    <w:rsid w:val="00F0387D"/>
    <w:pPr>
      <w:suppressAutoHyphens/>
      <w:spacing w:after="120" w:line="480" w:lineRule="auto"/>
    </w:pPr>
    <w:rPr>
      <w:rFonts w:eastAsia="MS Mincho" w:cs="Times New Roman"/>
      <w:lang w:eastAsia="ar-SA"/>
    </w:rPr>
  </w:style>
  <w:style w:type="character" w:customStyle="1" w:styleId="Corpodeltesto2Carattere">
    <w:name w:val="Corpo del testo 2 Carattere"/>
    <w:basedOn w:val="Carpredefinitoparagrafo"/>
    <w:link w:val="Corpodeltesto2"/>
    <w:rsid w:val="00F0387D"/>
    <w:rPr>
      <w:rFonts w:ascii="Times New Roman" w:eastAsia="MS Mincho" w:hAnsi="Times New Roman" w:cs="Times New Roman"/>
      <w:lang w:eastAsia="ar-SA"/>
    </w:rPr>
  </w:style>
  <w:style w:type="character" w:customStyle="1" w:styleId="CarattereCarattere14">
    <w:name w:val="Carattere Carattere14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iceouttxt">
    <w:name w:val="iceouttxt"/>
    <w:rsid w:val="00F0387D"/>
  </w:style>
  <w:style w:type="character" w:customStyle="1" w:styleId="CarattereCarattere22">
    <w:name w:val="Carattere Carattere22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10">
    <w:name w:val="Carattere Carattere10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33">
    <w:name w:val="Carattere Carattere3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paragraph" w:styleId="Rientrocorpodeltesto">
    <w:name w:val="Body Text Indent"/>
    <w:basedOn w:val="Normale"/>
    <w:link w:val="RientrocorpodeltestoCarattere"/>
    <w:rsid w:val="00F0387D"/>
    <w:pPr>
      <w:spacing w:line="240" w:lineRule="auto"/>
      <w:ind w:right="-1"/>
      <w:jc w:val="both"/>
    </w:pPr>
    <w:rPr>
      <w:rFonts w:eastAsia="MS Mincho" w:cs="Times New Roman"/>
      <w:sz w:val="20"/>
      <w:szCs w:val="20"/>
    </w:rPr>
  </w:style>
  <w:style w:type="character" w:customStyle="1" w:styleId="RientrocorpodeltestoCarattere">
    <w:name w:val="Rientro corpo del testo Carattere"/>
    <w:basedOn w:val="Carpredefinitoparagrafo"/>
    <w:link w:val="Rientrocorpodeltesto"/>
    <w:rsid w:val="00F0387D"/>
    <w:rPr>
      <w:rFonts w:ascii="Times New Roman" w:eastAsia="MS Mincho" w:hAnsi="Times New Roman" w:cs="Times New Roman"/>
      <w:sz w:val="20"/>
      <w:szCs w:val="20"/>
    </w:rPr>
  </w:style>
  <w:style w:type="paragraph" w:customStyle="1" w:styleId="AA">
    <w:name w:val="AA"/>
    <w:basedOn w:val="Normale"/>
    <w:uiPriority w:val="99"/>
    <w:rsid w:val="00F0387D"/>
    <w:pPr>
      <w:spacing w:after="200" w:line="360" w:lineRule="exact"/>
      <w:jc w:val="both"/>
    </w:pPr>
    <w:rPr>
      <w:rFonts w:eastAsia="MS Mincho" w:cs="Times New Roman"/>
    </w:rPr>
  </w:style>
  <w:style w:type="character" w:customStyle="1" w:styleId="CarattereCarattere16">
    <w:name w:val="Carattere Carattere16"/>
    <w:uiPriority w:val="99"/>
    <w:semiHidden/>
    <w:locked/>
    <w:rsid w:val="00F0387D"/>
  </w:style>
  <w:style w:type="character" w:customStyle="1" w:styleId="CarattereCarattere15">
    <w:name w:val="Carattere Carattere15"/>
    <w:uiPriority w:val="99"/>
    <w:rsid w:val="00F0387D"/>
    <w:rPr>
      <w:rFonts w:ascii="Cambria" w:hAnsi="Cambria"/>
      <w:sz w:val="24"/>
      <w:lang w:eastAsia="en-US"/>
    </w:rPr>
  </w:style>
  <w:style w:type="character" w:customStyle="1" w:styleId="CarattereCarattere34">
    <w:name w:val="Carattere Carattere34"/>
    <w:uiPriority w:val="99"/>
    <w:semiHidden/>
    <w:locked/>
    <w:rsid w:val="00F0387D"/>
  </w:style>
  <w:style w:type="character" w:customStyle="1" w:styleId="CarattereCarattere23">
    <w:name w:val="Carattere Carattere23"/>
    <w:uiPriority w:val="99"/>
    <w:semiHidden/>
    <w:locked/>
    <w:rsid w:val="00F0387D"/>
    <w:rPr>
      <w:rFonts w:ascii="Calibri" w:hAnsi="Calibri"/>
      <w:sz w:val="22"/>
      <w:lang w:val="it-IT" w:eastAsia="en-US"/>
    </w:rPr>
  </w:style>
  <w:style w:type="character" w:customStyle="1" w:styleId="CarattereCarattere18">
    <w:name w:val="Carattere Carattere18"/>
    <w:uiPriority w:val="99"/>
    <w:rsid w:val="00F0387D"/>
    <w:rPr>
      <w:lang w:eastAsia="en-US"/>
    </w:rPr>
  </w:style>
  <w:style w:type="character" w:customStyle="1" w:styleId="CarattereCarattere35">
    <w:name w:val="Carattere Carattere35"/>
    <w:uiPriority w:val="99"/>
    <w:semiHidden/>
    <w:locked/>
    <w:rsid w:val="00F0387D"/>
  </w:style>
  <w:style w:type="character" w:customStyle="1" w:styleId="CarattereCarattere17">
    <w:name w:val="Carattere Carattere17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riferimento2">
    <w:name w:val="riferimento2"/>
    <w:basedOn w:val="Carpredefinitoparagrafo"/>
    <w:uiPriority w:val="99"/>
    <w:rsid w:val="00F0387D"/>
    <w:rPr>
      <w:rFonts w:cs="Times New Roman"/>
      <w:color w:val="4A970B"/>
    </w:rPr>
  </w:style>
  <w:style w:type="character" w:customStyle="1" w:styleId="CarattereCarattere110">
    <w:name w:val="Carattere Carattere110"/>
    <w:uiPriority w:val="99"/>
    <w:semiHidden/>
    <w:locked/>
    <w:rsid w:val="00F0387D"/>
  </w:style>
  <w:style w:type="character" w:customStyle="1" w:styleId="CarattereCarattere36">
    <w:name w:val="Carattere Carattere36"/>
    <w:uiPriority w:val="99"/>
    <w:semiHidden/>
    <w:locked/>
    <w:rsid w:val="00F0387D"/>
  </w:style>
  <w:style w:type="character" w:customStyle="1" w:styleId="CarattereCarattere19">
    <w:name w:val="Carattere Carattere19"/>
    <w:uiPriority w:val="99"/>
    <w:locked/>
    <w:rsid w:val="00F0387D"/>
    <w:rPr>
      <w:rFonts w:ascii="Cambria" w:hAnsi="Cambria"/>
      <w:sz w:val="24"/>
      <w:lang w:val="it-IT" w:eastAsia="en-US"/>
    </w:rPr>
  </w:style>
  <w:style w:type="character" w:customStyle="1" w:styleId="CarattereCarattere24">
    <w:name w:val="Carattere Carattere24"/>
    <w:uiPriority w:val="99"/>
    <w:rsid w:val="00F0387D"/>
    <w:rPr>
      <w:rFonts w:ascii="Cambria" w:hAnsi="Cambria"/>
      <w:sz w:val="24"/>
      <w:lang w:eastAsia="en-US"/>
    </w:rPr>
  </w:style>
  <w:style w:type="paragraph" w:customStyle="1" w:styleId="rien">
    <w:name w:val="rien"/>
    <w:basedOn w:val="Rientrocorpodeltesto"/>
    <w:uiPriority w:val="99"/>
    <w:rsid w:val="00F0387D"/>
    <w:pPr>
      <w:widowControl w:val="0"/>
      <w:numPr>
        <w:numId w:val="1"/>
      </w:numPr>
      <w:tabs>
        <w:tab w:val="clear" w:pos="1004"/>
        <w:tab w:val="num" w:pos="567"/>
      </w:tabs>
      <w:spacing w:line="480" w:lineRule="exact"/>
      <w:ind w:left="567" w:right="0" w:hanging="283"/>
    </w:pPr>
    <w:rPr>
      <w:sz w:val="22"/>
    </w:rPr>
  </w:style>
  <w:style w:type="character" w:customStyle="1" w:styleId="CarattereCarattere20">
    <w:name w:val="Carattere Carattere20"/>
    <w:uiPriority w:val="99"/>
    <w:rsid w:val="00F0387D"/>
    <w:rPr>
      <w:rFonts w:ascii="Cambria" w:hAnsi="Cambria"/>
      <w:sz w:val="24"/>
      <w:lang w:eastAsia="en-US"/>
    </w:rPr>
  </w:style>
  <w:style w:type="character" w:customStyle="1" w:styleId="gt-baf-word-clickable">
    <w:name w:val="gt-baf-word-clickable"/>
    <w:basedOn w:val="Carpredefinitoparagrafo"/>
    <w:uiPriority w:val="99"/>
    <w:rsid w:val="00F0387D"/>
    <w:rPr>
      <w:rFonts w:cs="Times New Roman"/>
    </w:rPr>
  </w:style>
  <w:style w:type="character" w:customStyle="1" w:styleId="atn">
    <w:name w:val="atn"/>
    <w:basedOn w:val="Carpredefinitoparagrafo"/>
    <w:rsid w:val="00F0387D"/>
  </w:style>
  <w:style w:type="paragraph" w:styleId="Revisione">
    <w:name w:val="Revision"/>
    <w:hidden/>
    <w:uiPriority w:val="99"/>
    <w:semiHidden/>
    <w:rsid w:val="00F0387D"/>
    <w:rPr>
      <w:rFonts w:ascii="Calibri" w:eastAsia="MS Mincho" w:hAnsi="Calibri" w:cs="Calibri"/>
      <w:sz w:val="22"/>
      <w:szCs w:val="22"/>
      <w:lang w:eastAsia="en-US"/>
    </w:rPr>
  </w:style>
  <w:style w:type="paragraph" w:customStyle="1" w:styleId="1">
    <w:name w:val="1"/>
    <w:basedOn w:val="Normale"/>
    <w:next w:val="Corpotesto"/>
    <w:rsid w:val="00F0387D"/>
    <w:pPr>
      <w:autoSpaceDE w:val="0"/>
      <w:autoSpaceDN w:val="0"/>
      <w:spacing w:line="240" w:lineRule="auto"/>
      <w:jc w:val="both"/>
    </w:pPr>
    <w:rPr>
      <w:rFonts w:eastAsia="MS Mincho" w:cs="Times New Roman"/>
      <w:sz w:val="22"/>
      <w:szCs w:val="20"/>
    </w:rPr>
  </w:style>
  <w:style w:type="character" w:customStyle="1" w:styleId="StileMessaggioDiPostaElettronica116">
    <w:name w:val="StileMessaggioDiPostaElettronica116"/>
    <w:semiHidden/>
    <w:rsid w:val="00F0387D"/>
    <w:rPr>
      <w:rFonts w:ascii="Lucida Calligraphy" w:hAnsi="Lucida Calligraphy"/>
      <w:b w:val="0"/>
      <w:bCs w:val="0"/>
      <w:i w:val="0"/>
      <w:iCs w:val="0"/>
      <w:strike w:val="0"/>
      <w:color w:val="0000FF"/>
      <w:sz w:val="20"/>
      <w:szCs w:val="20"/>
      <w:u w:val="none"/>
    </w:rPr>
  </w:style>
  <w:style w:type="paragraph" w:customStyle="1" w:styleId="Bibliografia1">
    <w:name w:val="Bibliografia1"/>
    <w:basedOn w:val="Normale"/>
    <w:uiPriority w:val="99"/>
    <w:rsid w:val="00F0387D"/>
    <w:pPr>
      <w:numPr>
        <w:numId w:val="2"/>
      </w:numPr>
      <w:tabs>
        <w:tab w:val="clear" w:pos="360"/>
      </w:tabs>
      <w:spacing w:line="240" w:lineRule="auto"/>
      <w:ind w:left="357" w:hanging="357"/>
      <w:jc w:val="both"/>
    </w:pPr>
    <w:rPr>
      <w:rFonts w:eastAsia="MS Mincho" w:cs="Times New Roman"/>
      <w:sz w:val="20"/>
      <w:szCs w:val="20"/>
    </w:rPr>
  </w:style>
  <w:style w:type="character" w:customStyle="1" w:styleId="SottotitoloCarattere1">
    <w:name w:val="Sottotitolo Carattere1"/>
    <w:basedOn w:val="Carpredefinitoparagrafo"/>
    <w:rsid w:val="00F0387D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">
    <w:name w:val="Nessun elenco1"/>
    <w:next w:val="Nessunelenco"/>
    <w:uiPriority w:val="99"/>
    <w:semiHidden/>
    <w:unhideWhenUsed/>
    <w:rsid w:val="00F0387D"/>
  </w:style>
  <w:style w:type="table" w:customStyle="1" w:styleId="TableNormal1">
    <w:name w:val="Table Normal1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essunaspaziatura">
    <w:name w:val="No Spacing"/>
    <w:link w:val="NessunaspaziaturaCarattere"/>
    <w:uiPriority w:val="1"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</w:style>
  <w:style w:type="character" w:customStyle="1" w:styleId="ff1">
    <w:name w:val="ff1"/>
    <w:basedOn w:val="Carpredefinitoparagrafo"/>
    <w:rsid w:val="00F0387D"/>
  </w:style>
  <w:style w:type="paragraph" w:customStyle="1" w:styleId="Paragrafoelenco2">
    <w:name w:val="Paragrafo elenco2"/>
    <w:basedOn w:val="Normale"/>
    <w:rsid w:val="00F0387D"/>
    <w:pPr>
      <w:spacing w:after="200" w:line="276" w:lineRule="auto"/>
      <w:ind w:left="720"/>
      <w:contextualSpacing/>
    </w:pPr>
    <w:rPr>
      <w:rFonts w:ascii="Calibri" w:eastAsia="MS Mincho" w:hAnsi="Calibri" w:cs="Times New Roman"/>
      <w:sz w:val="22"/>
      <w:szCs w:val="22"/>
      <w:lang w:eastAsia="en-US"/>
    </w:rPr>
  </w:style>
  <w:style w:type="character" w:customStyle="1" w:styleId="st">
    <w:name w:val="st"/>
    <w:basedOn w:val="Carpredefinitoparagrafo"/>
    <w:rsid w:val="00F0387D"/>
  </w:style>
  <w:style w:type="paragraph" w:customStyle="1" w:styleId="Paragrafoelenco3">
    <w:name w:val="Paragrafo elenco3"/>
    <w:basedOn w:val="Normale"/>
    <w:rsid w:val="00F0387D"/>
    <w:pPr>
      <w:spacing w:after="200" w:line="276" w:lineRule="auto"/>
      <w:ind w:left="720"/>
    </w:pPr>
    <w:rPr>
      <w:rFonts w:ascii="Calibri" w:eastAsia="MS Mincho" w:hAnsi="Calibri" w:cs="Calibri"/>
      <w:sz w:val="22"/>
      <w:szCs w:val="22"/>
      <w:lang w:eastAsia="en-US"/>
    </w:rPr>
  </w:style>
  <w:style w:type="paragraph" w:customStyle="1" w:styleId="p1">
    <w:name w:val="p1"/>
    <w:basedOn w:val="Normale"/>
    <w:rsid w:val="00F0387D"/>
    <w:pPr>
      <w:spacing w:line="240" w:lineRule="auto"/>
    </w:pPr>
    <w:rPr>
      <w:rFonts w:ascii="Times" w:eastAsia="Calibri" w:hAnsi="Times" w:cs="Times New Roman"/>
      <w:sz w:val="17"/>
      <w:szCs w:val="17"/>
    </w:rPr>
  </w:style>
  <w:style w:type="paragraph" w:customStyle="1" w:styleId="Elencoacolori-Colore11">
    <w:name w:val="Elenco a colori - Colore 11"/>
    <w:basedOn w:val="Normale"/>
    <w:uiPriority w:val="99"/>
    <w:qFormat/>
    <w:rsid w:val="00F0387D"/>
    <w:pPr>
      <w:spacing w:after="200" w:line="276" w:lineRule="auto"/>
      <w:ind w:left="720"/>
    </w:pPr>
    <w:rPr>
      <w:rFonts w:ascii="Calibri" w:eastAsia="MS Mincho" w:hAnsi="Calibri" w:cs="Calibri"/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nhideWhenUsed/>
    <w:rsid w:val="00F0387D"/>
    <w:pPr>
      <w:spacing w:after="120" w:line="276" w:lineRule="auto"/>
    </w:pPr>
    <w:rPr>
      <w:rFonts w:ascii="Calibri" w:eastAsia="MS Mincho" w:hAnsi="Calibri" w:cs="Calibri"/>
      <w:sz w:val="16"/>
      <w:szCs w:val="16"/>
      <w:lang w:eastAsia="en-US"/>
    </w:rPr>
  </w:style>
  <w:style w:type="character" w:customStyle="1" w:styleId="Corpodeltesto3Carattere">
    <w:name w:val="Corpo del testo 3 Carattere"/>
    <w:basedOn w:val="Carpredefinitoparagrafo"/>
    <w:link w:val="Corpodeltesto3"/>
    <w:rsid w:val="00F0387D"/>
    <w:rPr>
      <w:rFonts w:ascii="Calibri" w:eastAsia="MS Mincho" w:hAnsi="Calibri" w:cs="Calibri"/>
      <w:sz w:val="16"/>
      <w:szCs w:val="16"/>
      <w:lang w:eastAsia="en-US"/>
    </w:rPr>
  </w:style>
  <w:style w:type="character" w:customStyle="1" w:styleId="Menzionenonrisolta2">
    <w:name w:val="Menzione non risolta2"/>
    <w:basedOn w:val="Carpredefinitoparagrafo"/>
    <w:uiPriority w:val="99"/>
    <w:semiHidden/>
    <w:unhideWhenUsed/>
    <w:rsid w:val="00F0387D"/>
    <w:rPr>
      <w:color w:val="808080"/>
      <w:shd w:val="clear" w:color="auto" w:fill="E6E6E6"/>
    </w:rPr>
  </w:style>
  <w:style w:type="character" w:customStyle="1" w:styleId="Menzionenonrisolta3">
    <w:name w:val="Menzione non risolta3"/>
    <w:basedOn w:val="Carpredefinitoparagrafo"/>
    <w:uiPriority w:val="99"/>
    <w:semiHidden/>
    <w:unhideWhenUsed/>
    <w:rsid w:val="00F0387D"/>
    <w:rPr>
      <w:color w:val="808080"/>
      <w:shd w:val="clear" w:color="auto" w:fill="E6E6E6"/>
    </w:rPr>
  </w:style>
  <w:style w:type="paragraph" w:styleId="Testonormale">
    <w:name w:val="Plain Text"/>
    <w:basedOn w:val="Normale"/>
    <w:link w:val="TestonormaleCarattere"/>
    <w:unhideWhenUsed/>
    <w:rsid w:val="00F0387D"/>
    <w:pPr>
      <w:spacing w:line="240" w:lineRule="auto"/>
    </w:pPr>
    <w:rPr>
      <w:rFonts w:ascii="Calibri" w:eastAsia="Calibri" w:hAnsi="Calibri" w:cs="Times New Roman"/>
      <w:sz w:val="22"/>
      <w:szCs w:val="21"/>
      <w:lang w:eastAsia="en-US"/>
    </w:rPr>
  </w:style>
  <w:style w:type="character" w:customStyle="1" w:styleId="TestonormaleCarattere">
    <w:name w:val="Testo normale Carattere"/>
    <w:basedOn w:val="Carpredefinitoparagrafo"/>
    <w:link w:val="Testonormale"/>
    <w:rsid w:val="00F0387D"/>
    <w:rPr>
      <w:rFonts w:ascii="Calibri" w:eastAsia="Calibri" w:hAnsi="Calibri" w:cs="Times New Roman"/>
      <w:sz w:val="22"/>
      <w:szCs w:val="21"/>
      <w:lang w:eastAsia="en-US"/>
    </w:rPr>
  </w:style>
  <w:style w:type="character" w:customStyle="1" w:styleId="Menzionenonrisolta4">
    <w:name w:val="Menzione non risolta4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semibold-26">
    <w:name w:val="semibold-26"/>
    <w:rsid w:val="00F0387D"/>
  </w:style>
  <w:style w:type="character" w:customStyle="1" w:styleId="iceouttxt4">
    <w:name w:val="iceouttxt4"/>
    <w:basedOn w:val="Carpredefinitoparagrafo"/>
    <w:rsid w:val="00F0387D"/>
  </w:style>
  <w:style w:type="character" w:customStyle="1" w:styleId="Menzionenonrisolta5">
    <w:name w:val="Menzione non risolta5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6">
    <w:name w:val="Menzione non risolta6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tlid-translation">
    <w:name w:val="tlid-translation"/>
    <w:basedOn w:val="Carpredefinitoparagrafo"/>
    <w:rsid w:val="00F0387D"/>
  </w:style>
  <w:style w:type="table" w:customStyle="1" w:styleId="Grigliatabella1">
    <w:name w:val="Griglia tabella1"/>
    <w:basedOn w:val="Tabellanormale"/>
    <w:next w:val="Grigliatabella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">
    <w:name w:val="Griglia tabella2"/>
    <w:basedOn w:val="Tabellanormale"/>
    <w:next w:val="Grigliatabella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7">
    <w:name w:val="Menzione non risolta7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2">
    <w:name w:val="Nessun elenco2"/>
    <w:next w:val="Nessunelenco"/>
    <w:uiPriority w:val="99"/>
    <w:semiHidden/>
    <w:unhideWhenUsed/>
    <w:rsid w:val="00F0387D"/>
  </w:style>
  <w:style w:type="table" w:customStyle="1" w:styleId="TableNormal2">
    <w:name w:val="Table Normal2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1">
    <w:name w:val="Nessun elenco11"/>
    <w:next w:val="Nessunelenco"/>
    <w:uiPriority w:val="99"/>
    <w:semiHidden/>
    <w:unhideWhenUsed/>
    <w:rsid w:val="00F0387D"/>
  </w:style>
  <w:style w:type="table" w:customStyle="1" w:styleId="TableNormal11">
    <w:name w:val="Table Normal11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21">
    <w:name w:val="Nessun elenco21"/>
    <w:next w:val="Nessunelenco"/>
    <w:uiPriority w:val="99"/>
    <w:semiHidden/>
    <w:unhideWhenUsed/>
    <w:rsid w:val="00F0387D"/>
  </w:style>
  <w:style w:type="table" w:customStyle="1" w:styleId="Grigliatabella3">
    <w:name w:val="Griglia tabella3"/>
    <w:basedOn w:val="Tabellanormale"/>
    <w:next w:val="Grigliatabella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1">
    <w:name w:val="Nessun elenco111"/>
    <w:next w:val="Nessunelenco"/>
    <w:uiPriority w:val="99"/>
    <w:semiHidden/>
    <w:unhideWhenUsed/>
    <w:rsid w:val="00F0387D"/>
  </w:style>
  <w:style w:type="table" w:customStyle="1" w:styleId="Grigliatabella11">
    <w:name w:val="Griglia tabella11"/>
    <w:basedOn w:val="Tabellanormale"/>
    <w:next w:val="Grigliatabella"/>
    <w:uiPriority w:val="5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1">
    <w:name w:val="Griglia tabella21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3">
    <w:name w:val="Nessun elenco3"/>
    <w:next w:val="Nessunelenco"/>
    <w:uiPriority w:val="99"/>
    <w:semiHidden/>
    <w:unhideWhenUsed/>
    <w:rsid w:val="00F0387D"/>
  </w:style>
  <w:style w:type="table" w:customStyle="1" w:styleId="TableNormal3">
    <w:name w:val="Table Normal3"/>
    <w:uiPriority w:val="2"/>
    <w:semiHidden/>
    <w:unhideWhenUsed/>
    <w:qFormat/>
    <w:rsid w:val="00F0387D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12">
    <w:name w:val="Nessun elenco12"/>
    <w:next w:val="Nessunelenco"/>
    <w:uiPriority w:val="99"/>
    <w:semiHidden/>
    <w:unhideWhenUsed/>
    <w:rsid w:val="00F0387D"/>
  </w:style>
  <w:style w:type="table" w:customStyle="1" w:styleId="TableNormal12">
    <w:name w:val="Table Normal12"/>
    <w:uiPriority w:val="2"/>
    <w:semiHidden/>
    <w:qFormat/>
    <w:rsid w:val="00F0387D"/>
    <w:pPr>
      <w:widowControl w:val="0"/>
    </w:pPr>
    <w:rPr>
      <w:rFonts w:ascii="Calibri" w:eastAsia="Calibri" w:hAnsi="Calibri" w:cs="Times New Roman"/>
      <w:sz w:val="22"/>
      <w:szCs w:val="22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Nessunelenco22">
    <w:name w:val="Nessun elenco22"/>
    <w:next w:val="Nessunelenco"/>
    <w:uiPriority w:val="99"/>
    <w:semiHidden/>
    <w:unhideWhenUsed/>
    <w:rsid w:val="00F0387D"/>
  </w:style>
  <w:style w:type="table" w:customStyle="1" w:styleId="Grigliatabella4">
    <w:name w:val="Griglia tabella4"/>
    <w:basedOn w:val="Tabellanormale"/>
    <w:next w:val="Grigliatabella"/>
    <w:rsid w:val="00F0387D"/>
    <w:pPr>
      <w:spacing w:after="200" w:line="276" w:lineRule="auto"/>
    </w:pPr>
    <w:rPr>
      <w:rFonts w:ascii="Calibri" w:eastAsia="MS Mincho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2">
    <w:name w:val="Nessun elenco112"/>
    <w:next w:val="Nessunelenco"/>
    <w:uiPriority w:val="99"/>
    <w:semiHidden/>
    <w:unhideWhenUsed/>
    <w:rsid w:val="00F0387D"/>
  </w:style>
  <w:style w:type="table" w:customStyle="1" w:styleId="Grigliatabella12">
    <w:name w:val="Griglia tabella12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22">
    <w:name w:val="Griglia tabella22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g-scope">
    <w:name w:val="ng-scope"/>
    <w:basedOn w:val="Carpredefinitoparagrafo"/>
    <w:rsid w:val="00F0387D"/>
  </w:style>
  <w:style w:type="table" w:customStyle="1" w:styleId="Grigliatabella5">
    <w:name w:val="Griglia tabella5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8">
    <w:name w:val="Menzione non risolta8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nhideWhenUsed/>
    <w:rsid w:val="00F0387D"/>
    <w:rPr>
      <w:color w:val="800080" w:themeColor="followedHyperlink"/>
      <w:u w:val="single"/>
    </w:rPr>
  </w:style>
  <w:style w:type="character" w:customStyle="1" w:styleId="Nessuno">
    <w:name w:val="Nessuno"/>
    <w:uiPriority w:val="99"/>
    <w:rsid w:val="00F0387D"/>
    <w:rPr>
      <w:lang w:val="it-IT"/>
    </w:rPr>
  </w:style>
  <w:style w:type="numbering" w:customStyle="1" w:styleId="Nessunelenco4">
    <w:name w:val="Nessun elenco4"/>
    <w:next w:val="Nessunelenco"/>
    <w:uiPriority w:val="99"/>
    <w:semiHidden/>
    <w:unhideWhenUsed/>
    <w:rsid w:val="00F0387D"/>
  </w:style>
  <w:style w:type="table" w:customStyle="1" w:styleId="Grigliatabella6">
    <w:name w:val="Griglia tabella6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3">
    <w:name w:val="Nessun elenco13"/>
    <w:next w:val="Nessunelenco"/>
    <w:uiPriority w:val="99"/>
    <w:semiHidden/>
    <w:unhideWhenUsed/>
    <w:rsid w:val="00F0387D"/>
  </w:style>
  <w:style w:type="character" w:customStyle="1" w:styleId="Menzionenonrisolta9">
    <w:name w:val="Menzione non risolta9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23">
    <w:name w:val="Nessun elenco23"/>
    <w:next w:val="Nessunelenco"/>
    <w:uiPriority w:val="99"/>
    <w:semiHidden/>
    <w:unhideWhenUsed/>
    <w:rsid w:val="00F0387D"/>
  </w:style>
  <w:style w:type="numbering" w:customStyle="1" w:styleId="Nessunelenco113">
    <w:name w:val="Nessun elenco113"/>
    <w:next w:val="Nessunelenco"/>
    <w:uiPriority w:val="99"/>
    <w:semiHidden/>
    <w:unhideWhenUsed/>
    <w:rsid w:val="00F0387D"/>
  </w:style>
  <w:style w:type="numbering" w:customStyle="1" w:styleId="Nessunelenco211">
    <w:name w:val="Nessun elenco211"/>
    <w:next w:val="Nessunelenco"/>
    <w:uiPriority w:val="99"/>
    <w:semiHidden/>
    <w:unhideWhenUsed/>
    <w:rsid w:val="00F0387D"/>
  </w:style>
  <w:style w:type="table" w:customStyle="1" w:styleId="Grigliatabella31">
    <w:name w:val="Griglia tabella31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11">
    <w:name w:val="Nessun elenco1111"/>
    <w:next w:val="Nessunelenco"/>
    <w:uiPriority w:val="99"/>
    <w:semiHidden/>
    <w:unhideWhenUsed/>
    <w:rsid w:val="00F0387D"/>
  </w:style>
  <w:style w:type="numbering" w:customStyle="1" w:styleId="Nessunelenco31">
    <w:name w:val="Nessun elenco31"/>
    <w:next w:val="Nessunelenco"/>
    <w:uiPriority w:val="99"/>
    <w:semiHidden/>
    <w:unhideWhenUsed/>
    <w:rsid w:val="00F0387D"/>
  </w:style>
  <w:style w:type="numbering" w:customStyle="1" w:styleId="Nessunelenco121">
    <w:name w:val="Nessun elenco121"/>
    <w:next w:val="Nessunelenco"/>
    <w:uiPriority w:val="99"/>
    <w:semiHidden/>
    <w:unhideWhenUsed/>
    <w:rsid w:val="00F0387D"/>
  </w:style>
  <w:style w:type="numbering" w:customStyle="1" w:styleId="Nessunelenco221">
    <w:name w:val="Nessun elenco221"/>
    <w:next w:val="Nessunelenco"/>
    <w:uiPriority w:val="99"/>
    <w:semiHidden/>
    <w:unhideWhenUsed/>
    <w:rsid w:val="00F0387D"/>
  </w:style>
  <w:style w:type="table" w:customStyle="1" w:styleId="Grigliatabella41">
    <w:name w:val="Griglia tabella41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essunelenco1121">
    <w:name w:val="Nessun elenco1121"/>
    <w:next w:val="Nessunelenco"/>
    <w:uiPriority w:val="99"/>
    <w:semiHidden/>
    <w:unhideWhenUsed/>
    <w:rsid w:val="00F0387D"/>
  </w:style>
  <w:style w:type="paragraph" w:customStyle="1" w:styleId="FreeForm">
    <w:name w:val="Free Form"/>
    <w:rsid w:val="00F0387D"/>
    <w:rPr>
      <w:rFonts w:ascii="Helvetica" w:eastAsia="ヒラギノ角ゴ Pro W3" w:hAnsi="Helvetica" w:cs="Times New Roman"/>
      <w:color w:val="000000"/>
      <w:szCs w:val="20"/>
    </w:rPr>
  </w:style>
  <w:style w:type="character" w:customStyle="1" w:styleId="identity-cardlabel-text">
    <w:name w:val="identity-card__label-text"/>
    <w:basedOn w:val="Carpredefinitoparagrafo"/>
    <w:rsid w:val="00F0387D"/>
  </w:style>
  <w:style w:type="paragraph" w:customStyle="1" w:styleId="Decreti">
    <w:name w:val="Decreti"/>
    <w:basedOn w:val="Normale"/>
    <w:link w:val="DecretiCarattere"/>
    <w:qFormat/>
    <w:rsid w:val="00F0387D"/>
    <w:pPr>
      <w:tabs>
        <w:tab w:val="left" w:pos="1276"/>
      </w:tabs>
      <w:spacing w:line="240" w:lineRule="auto"/>
      <w:ind w:left="1276" w:hanging="1276"/>
      <w:jc w:val="both"/>
    </w:pPr>
    <w:rPr>
      <w:rFonts w:asciiTheme="minorHAnsi" w:eastAsia="MS Mincho" w:hAnsiTheme="minorHAnsi" w:cstheme="minorHAnsi"/>
      <w:sz w:val="20"/>
      <w:szCs w:val="20"/>
      <w:lang w:eastAsia="en-US"/>
    </w:rPr>
  </w:style>
  <w:style w:type="character" w:customStyle="1" w:styleId="DecretiCarattere">
    <w:name w:val="Decreti Carattere"/>
    <w:basedOn w:val="Carpredefinitoparagrafo"/>
    <w:link w:val="Decreti"/>
    <w:rsid w:val="00F0387D"/>
    <w:rPr>
      <w:rFonts w:eastAsia="MS Mincho" w:cstheme="minorHAnsi"/>
      <w:sz w:val="20"/>
      <w:szCs w:val="20"/>
      <w:lang w:eastAsia="en-US"/>
    </w:rPr>
  </w:style>
  <w:style w:type="table" w:customStyle="1" w:styleId="Grigliatabella7">
    <w:name w:val="Griglia tabella7"/>
    <w:basedOn w:val="Tabellanormale"/>
    <w:next w:val="Grigliatabella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8">
    <w:name w:val="Griglia tabella8"/>
    <w:basedOn w:val="Tabellanormale"/>
    <w:next w:val="Grigliatabella"/>
    <w:uiPriority w:val="39"/>
    <w:rsid w:val="00F0387D"/>
    <w:pPr>
      <w:spacing w:after="200" w:line="276" w:lineRule="auto"/>
    </w:pPr>
    <w:rPr>
      <w:rFonts w:ascii="Calibri" w:eastAsia="Times New Roman" w:hAnsi="Calibri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zionenonrisolta10">
    <w:name w:val="Menzione non risolta10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1">
    <w:name w:val="Menzione non risolta11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2">
    <w:name w:val="Menzione non risolta12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msonormal0">
    <w:name w:val="msonormal"/>
    <w:basedOn w:val="Normale"/>
    <w:uiPriority w:val="99"/>
    <w:rsid w:val="00F0387D"/>
    <w:pPr>
      <w:spacing w:before="100" w:beforeAutospacing="1" w:after="100" w:afterAutospacing="1" w:line="240" w:lineRule="auto"/>
    </w:pPr>
    <w:rPr>
      <w:rFonts w:ascii="Verdana" w:eastAsia="Times New Roman" w:hAnsi="Verdana" w:cs="Verdana"/>
      <w:color w:val="000000"/>
    </w:rPr>
  </w:style>
  <w:style w:type="paragraph" w:customStyle="1" w:styleId="Standard">
    <w:name w:val="Standard"/>
    <w:rsid w:val="00F0387D"/>
    <w:pPr>
      <w:suppressAutoHyphens/>
      <w:autoSpaceDN w:val="0"/>
      <w:spacing w:after="200" w:line="276" w:lineRule="auto"/>
      <w:textAlignment w:val="baseline"/>
    </w:pPr>
    <w:rPr>
      <w:rFonts w:ascii="Calibri" w:eastAsia="Times New Roman" w:hAnsi="Calibri" w:cs="Times New Roman"/>
      <w:kern w:val="3"/>
      <w:sz w:val="22"/>
      <w:szCs w:val="22"/>
      <w:lang w:eastAsia="en-US"/>
    </w:rPr>
  </w:style>
  <w:style w:type="paragraph" w:customStyle="1" w:styleId="Textbody">
    <w:name w:val="Text body"/>
    <w:basedOn w:val="Standard"/>
    <w:rsid w:val="00F0387D"/>
    <w:pPr>
      <w:widowControl w:val="0"/>
      <w:spacing w:after="0" w:line="240" w:lineRule="auto"/>
    </w:pPr>
    <w:rPr>
      <w:rFonts w:eastAsia="Calibri" w:cs="Calibri"/>
    </w:rPr>
  </w:style>
  <w:style w:type="numbering" w:customStyle="1" w:styleId="WWNum6">
    <w:name w:val="WWNum6"/>
    <w:basedOn w:val="Nessunelenco"/>
    <w:rsid w:val="00F0387D"/>
    <w:pPr>
      <w:numPr>
        <w:numId w:val="3"/>
      </w:numPr>
    </w:pPr>
  </w:style>
  <w:style w:type="numbering" w:customStyle="1" w:styleId="WWNum2">
    <w:name w:val="WWNum2"/>
    <w:basedOn w:val="Nessunelenco"/>
    <w:rsid w:val="00F0387D"/>
    <w:pPr>
      <w:numPr>
        <w:numId w:val="4"/>
      </w:numPr>
    </w:pPr>
  </w:style>
  <w:style w:type="numbering" w:customStyle="1" w:styleId="WWNum8">
    <w:name w:val="WWNum8"/>
    <w:basedOn w:val="Nessunelenco"/>
    <w:rsid w:val="00F0387D"/>
    <w:pPr>
      <w:numPr>
        <w:numId w:val="5"/>
      </w:numPr>
    </w:pPr>
  </w:style>
  <w:style w:type="table" w:customStyle="1" w:styleId="Grigliatabella9">
    <w:name w:val="Griglia tabella9"/>
    <w:basedOn w:val="Tabellanormale"/>
    <w:next w:val="Grigliatabella"/>
    <w:uiPriority w:val="39"/>
    <w:rsid w:val="00F0387D"/>
    <w:rPr>
      <w:rFonts w:ascii="Calibri" w:eastAsia="Calibri" w:hAnsi="Calibri" w:cs="Times New Roman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WWNum16">
    <w:name w:val="WWNum16"/>
    <w:basedOn w:val="Nessunelenco"/>
    <w:rsid w:val="00F0387D"/>
    <w:pPr>
      <w:numPr>
        <w:numId w:val="6"/>
      </w:numPr>
    </w:pPr>
  </w:style>
  <w:style w:type="numbering" w:customStyle="1" w:styleId="WWNum5">
    <w:name w:val="WWNum5"/>
    <w:basedOn w:val="Nessunelenco"/>
    <w:rsid w:val="00F0387D"/>
    <w:pPr>
      <w:numPr>
        <w:numId w:val="7"/>
      </w:numPr>
    </w:pPr>
  </w:style>
  <w:style w:type="paragraph" w:customStyle="1" w:styleId="Quotations">
    <w:name w:val="Quotations"/>
    <w:basedOn w:val="Standard"/>
    <w:rsid w:val="00F0387D"/>
    <w:pPr>
      <w:spacing w:before="120" w:after="283" w:line="240" w:lineRule="auto"/>
      <w:ind w:left="567" w:right="567"/>
    </w:pPr>
    <w:rPr>
      <w:rFonts w:ascii="Times New Roman" w:eastAsia="SimSun" w:hAnsi="Times New Roman" w:cs="Lucida Sans"/>
      <w:sz w:val="24"/>
      <w:szCs w:val="24"/>
      <w:lang w:eastAsia="zh-CN" w:bidi="hi-IN"/>
    </w:rPr>
  </w:style>
  <w:style w:type="numbering" w:customStyle="1" w:styleId="WWNum23">
    <w:name w:val="WWNum23"/>
    <w:basedOn w:val="Nessunelenco"/>
    <w:rsid w:val="00F0387D"/>
    <w:pPr>
      <w:numPr>
        <w:numId w:val="8"/>
      </w:numPr>
    </w:pPr>
  </w:style>
  <w:style w:type="paragraph" w:customStyle="1" w:styleId="Normale1">
    <w:name w:val="Normale1"/>
    <w:rsid w:val="00F0387D"/>
    <w:pPr>
      <w:spacing w:before="120" w:after="120"/>
    </w:pPr>
    <w:rPr>
      <w:rFonts w:ascii="Calibri" w:eastAsia="Calibri" w:hAnsi="Calibri" w:cs="Calibri"/>
      <w:sz w:val="22"/>
      <w:szCs w:val="22"/>
    </w:rPr>
  </w:style>
  <w:style w:type="character" w:customStyle="1" w:styleId="Menzionenonrisolta13">
    <w:name w:val="Menzione non risolta13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Paragrafoelenco4">
    <w:name w:val="Paragrafo elenco4"/>
    <w:basedOn w:val="Normale"/>
    <w:rsid w:val="00F0387D"/>
    <w:pPr>
      <w:suppressAutoHyphens/>
      <w:spacing w:before="120" w:after="120" w:line="100" w:lineRule="atLeast"/>
      <w:ind w:left="720"/>
    </w:pPr>
    <w:rPr>
      <w:rFonts w:ascii="Calibri" w:eastAsia="SimSun" w:hAnsi="Calibri" w:cs="Times New Roman"/>
      <w:sz w:val="22"/>
      <w:szCs w:val="22"/>
      <w:lang w:eastAsia="ar-SA"/>
    </w:rPr>
  </w:style>
  <w:style w:type="paragraph" w:customStyle="1" w:styleId="NormaleWeb1">
    <w:name w:val="Normale (Web)1"/>
    <w:basedOn w:val="Normale"/>
    <w:rsid w:val="00F0387D"/>
    <w:pPr>
      <w:suppressAutoHyphens/>
      <w:spacing w:before="100" w:after="100" w:line="100" w:lineRule="atLeast"/>
    </w:pPr>
    <w:rPr>
      <w:rFonts w:eastAsia="Times New Roman" w:cs="Times New Roman"/>
      <w:lang w:eastAsia="ar-SA"/>
    </w:rPr>
  </w:style>
  <w:style w:type="paragraph" w:customStyle="1" w:styleId="Rientrocorpodeltesto21">
    <w:name w:val="Rientro corpo del testo 21"/>
    <w:basedOn w:val="Normale"/>
    <w:rsid w:val="00F0387D"/>
    <w:pPr>
      <w:suppressAutoHyphens/>
      <w:spacing w:before="120" w:after="120" w:line="480" w:lineRule="auto"/>
      <w:ind w:left="283"/>
    </w:pPr>
    <w:rPr>
      <w:rFonts w:ascii="Calibri" w:eastAsia="SimSun" w:hAnsi="Calibri" w:cs="Times New Roman"/>
      <w:sz w:val="22"/>
      <w:szCs w:val="22"/>
      <w:lang w:eastAsia="ar-SA"/>
    </w:rPr>
  </w:style>
  <w:style w:type="paragraph" w:customStyle="1" w:styleId="Paragrafoelenco5">
    <w:name w:val="Paragrafo elenco5"/>
    <w:basedOn w:val="Normale"/>
    <w:rsid w:val="00F0387D"/>
    <w:pPr>
      <w:suppressAutoHyphens/>
      <w:spacing w:before="120" w:after="120" w:line="240" w:lineRule="auto"/>
      <w:ind w:left="720"/>
    </w:pPr>
    <w:rPr>
      <w:rFonts w:ascii="Calibri" w:eastAsia="Calibri" w:hAnsi="Calibri" w:cs="font467"/>
      <w:sz w:val="22"/>
      <w:szCs w:val="22"/>
      <w:lang w:eastAsia="ar-SA"/>
    </w:rPr>
  </w:style>
  <w:style w:type="numbering" w:customStyle="1" w:styleId="WWNum11">
    <w:name w:val="WWNum11"/>
    <w:basedOn w:val="Nessunelenco"/>
    <w:rsid w:val="00F0387D"/>
    <w:pPr>
      <w:numPr>
        <w:numId w:val="9"/>
      </w:numPr>
    </w:pPr>
  </w:style>
  <w:style w:type="numbering" w:customStyle="1" w:styleId="WWNum12">
    <w:name w:val="WWNum12"/>
    <w:basedOn w:val="Nessunelenco"/>
    <w:rsid w:val="00F0387D"/>
    <w:pPr>
      <w:numPr>
        <w:numId w:val="10"/>
      </w:numPr>
    </w:pPr>
  </w:style>
  <w:style w:type="numbering" w:customStyle="1" w:styleId="WWNum111">
    <w:name w:val="WWNum111"/>
    <w:basedOn w:val="Nessunelenco"/>
    <w:rsid w:val="00F0387D"/>
    <w:pPr>
      <w:numPr>
        <w:numId w:val="11"/>
      </w:numPr>
    </w:pPr>
  </w:style>
  <w:style w:type="numbering" w:customStyle="1" w:styleId="WWNum121">
    <w:name w:val="WWNum121"/>
    <w:basedOn w:val="Nessunelenco"/>
    <w:rsid w:val="00F0387D"/>
    <w:pPr>
      <w:numPr>
        <w:numId w:val="12"/>
      </w:numPr>
    </w:pPr>
  </w:style>
  <w:style w:type="numbering" w:customStyle="1" w:styleId="WWNum20">
    <w:name w:val="WWNum20"/>
    <w:basedOn w:val="Nessunelenco"/>
    <w:rsid w:val="00F0387D"/>
    <w:pPr>
      <w:numPr>
        <w:numId w:val="13"/>
      </w:numPr>
    </w:pPr>
  </w:style>
  <w:style w:type="numbering" w:customStyle="1" w:styleId="WWNum21">
    <w:name w:val="WWNum21"/>
    <w:basedOn w:val="Nessunelenco"/>
    <w:rsid w:val="00F0387D"/>
    <w:pPr>
      <w:numPr>
        <w:numId w:val="14"/>
      </w:numPr>
    </w:pPr>
  </w:style>
  <w:style w:type="character" w:customStyle="1" w:styleId="Menzionenonrisolta14">
    <w:name w:val="Menzione non risolta14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apple-tab-span">
    <w:name w:val="apple-tab-span"/>
    <w:basedOn w:val="Carpredefinitoparagrafo"/>
    <w:rsid w:val="00F0387D"/>
  </w:style>
  <w:style w:type="character" w:customStyle="1" w:styleId="jlqj4b">
    <w:name w:val="jlqj4b"/>
    <w:basedOn w:val="Carpredefinitoparagrafo"/>
    <w:rsid w:val="00F0387D"/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F0387D"/>
    <w:pPr>
      <w:spacing w:line="240" w:lineRule="auto"/>
    </w:pPr>
    <w:rPr>
      <w:rFonts w:eastAsia="Times New Roman" w:cs="Times New Roman"/>
      <w:i/>
      <w:iCs/>
    </w:rPr>
  </w:style>
  <w:style w:type="character" w:customStyle="1" w:styleId="IndirizzoHTMLCarattere">
    <w:name w:val="Indirizzo HTML Carattere"/>
    <w:basedOn w:val="Carpredefinitoparagrafo"/>
    <w:link w:val="IndirizzoHTML"/>
    <w:uiPriority w:val="99"/>
    <w:semiHidden/>
    <w:rsid w:val="00F0387D"/>
    <w:rPr>
      <w:rFonts w:ascii="Times New Roman" w:eastAsia="Times New Roman" w:hAnsi="Times New Roman" w:cs="Times New Roman"/>
      <w:i/>
      <w:iCs/>
    </w:rPr>
  </w:style>
  <w:style w:type="character" w:customStyle="1" w:styleId="totale-bold">
    <w:name w:val="totale-bold"/>
    <w:basedOn w:val="Carpredefinitoparagrafo"/>
    <w:rsid w:val="00F0387D"/>
  </w:style>
  <w:style w:type="paragraph" w:customStyle="1" w:styleId="DefaultText">
    <w:name w:val="Default Text"/>
    <w:basedOn w:val="Normale"/>
    <w:rsid w:val="00F0387D"/>
    <w:pPr>
      <w:overflowPunct w:val="0"/>
      <w:autoSpaceDE w:val="0"/>
      <w:autoSpaceDN w:val="0"/>
      <w:adjustRightInd w:val="0"/>
      <w:spacing w:line="240" w:lineRule="auto"/>
    </w:pPr>
    <w:rPr>
      <w:rFonts w:ascii="Bodoni Book" w:eastAsia="Times New Roman" w:hAnsi="Bodoni Book" w:cs="Vrinda"/>
      <w:color w:val="000000"/>
      <w:sz w:val="22"/>
      <w:szCs w:val="22"/>
      <w:lang w:bidi="as-IN"/>
    </w:rPr>
  </w:style>
  <w:style w:type="paragraph" w:customStyle="1" w:styleId="Paragrafoelenco6">
    <w:name w:val="Paragrafo elenco6"/>
    <w:basedOn w:val="Normale"/>
    <w:rsid w:val="00F0387D"/>
    <w:pPr>
      <w:spacing w:after="200" w:line="276" w:lineRule="auto"/>
      <w:ind w:left="720"/>
      <w:contextualSpacing/>
    </w:pPr>
    <w:rPr>
      <w:rFonts w:ascii="Calibri" w:eastAsia="Times New Roman" w:hAnsi="Calibri" w:cs="Times New Roman"/>
      <w:sz w:val="22"/>
      <w:szCs w:val="22"/>
      <w:lang w:eastAsia="en-US"/>
    </w:rPr>
  </w:style>
  <w:style w:type="paragraph" w:customStyle="1" w:styleId="Rientrocorpodeltesto22">
    <w:name w:val="Rientro corpo del testo 22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NormaleWeb2">
    <w:name w:val="Normale (Web)2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character" w:customStyle="1" w:styleId="Carpredefinitoparagrafo1">
    <w:name w:val="Car. predefinito paragrafo1"/>
    <w:rsid w:val="00F0387D"/>
  </w:style>
  <w:style w:type="paragraph" w:customStyle="1" w:styleId="Intestazione1">
    <w:name w:val="Intestazione1"/>
    <w:basedOn w:val="Normale"/>
    <w:rsid w:val="00F0387D"/>
    <w:pPr>
      <w:suppressLineNumbers/>
      <w:tabs>
        <w:tab w:val="center" w:pos="4819"/>
        <w:tab w:val="right" w:pos="9638"/>
      </w:tabs>
      <w:suppressAutoHyphens/>
      <w:spacing w:line="100" w:lineRule="atLeast"/>
      <w:textAlignment w:val="baseline"/>
    </w:pPr>
    <w:rPr>
      <w:rFonts w:ascii="Calibri" w:eastAsia="SimSun" w:hAnsi="Calibri" w:cs="Tahoma"/>
      <w:kern w:val="1"/>
      <w:sz w:val="22"/>
      <w:szCs w:val="22"/>
      <w:lang w:eastAsia="ar-SA"/>
    </w:rPr>
  </w:style>
  <w:style w:type="character" w:customStyle="1" w:styleId="Menzionenonrisolta15">
    <w:name w:val="Menzione non risolta15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paragraph" w:customStyle="1" w:styleId="Corpodeltesto">
    <w:name w:val="Corpo del testo"/>
    <w:basedOn w:val="Normale"/>
    <w:link w:val="CorpodeltestoCarattere"/>
    <w:rsid w:val="00F0387D"/>
    <w:pPr>
      <w:spacing w:line="360" w:lineRule="auto"/>
      <w:jc w:val="both"/>
    </w:pPr>
    <w:rPr>
      <w:rFonts w:ascii="Verdana" w:eastAsia="Times New Roman" w:hAnsi="Verdana" w:cs="Times New Roman"/>
      <w:b/>
      <w:bCs/>
      <w:sz w:val="28"/>
      <w:lang w:val="x-none"/>
    </w:rPr>
  </w:style>
  <w:style w:type="character" w:customStyle="1" w:styleId="CorpodeltestoCarattere">
    <w:name w:val="Corpo del testo Carattere"/>
    <w:link w:val="Corpodeltesto"/>
    <w:uiPriority w:val="99"/>
    <w:rsid w:val="00F0387D"/>
    <w:rPr>
      <w:rFonts w:ascii="Verdana" w:eastAsia="Times New Roman" w:hAnsi="Verdana" w:cs="Times New Roman"/>
      <w:b/>
      <w:bCs/>
      <w:sz w:val="28"/>
      <w:lang w:val="x-none"/>
    </w:rPr>
  </w:style>
  <w:style w:type="paragraph" w:customStyle="1" w:styleId="c5">
    <w:name w:val="c5"/>
    <w:basedOn w:val="Normale"/>
    <w:rsid w:val="00F0387D"/>
    <w:pPr>
      <w:widowControl w:val="0"/>
      <w:autoSpaceDE w:val="0"/>
      <w:autoSpaceDN w:val="0"/>
      <w:adjustRightInd w:val="0"/>
      <w:spacing w:line="240" w:lineRule="atLeast"/>
      <w:jc w:val="center"/>
    </w:pPr>
    <w:rPr>
      <w:rFonts w:eastAsia="Times New Roman" w:cs="Times New Roman"/>
      <w:lang w:val="en-US" w:bidi="he-IL"/>
    </w:rPr>
  </w:style>
  <w:style w:type="paragraph" w:customStyle="1" w:styleId="Rientrocorpodeltesto23">
    <w:name w:val="Rientro corpo del testo 23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Paragrafoelenco7">
    <w:name w:val="Paragrafo elenco7"/>
    <w:basedOn w:val="Normale"/>
    <w:rsid w:val="00F0387D"/>
    <w:pPr>
      <w:suppressAutoHyphens/>
      <w:spacing w:before="120" w:after="120" w:line="276" w:lineRule="auto"/>
      <w:ind w:left="720"/>
    </w:pPr>
    <w:rPr>
      <w:rFonts w:ascii="Calibri" w:eastAsia="Times New Roman" w:hAnsi="Calibri" w:cs="Calibri"/>
      <w:kern w:val="1"/>
      <w:sz w:val="22"/>
      <w:szCs w:val="22"/>
      <w:lang w:eastAsia="ar-SA"/>
    </w:rPr>
  </w:style>
  <w:style w:type="paragraph" w:customStyle="1" w:styleId="NormaleWeb3">
    <w:name w:val="Normale (Web)3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paragraph" w:customStyle="1" w:styleId="Rientrocorpodeltesto24">
    <w:name w:val="Rientro corpo del testo 24"/>
    <w:basedOn w:val="Normale"/>
    <w:rsid w:val="00F0387D"/>
    <w:pPr>
      <w:suppressAutoHyphens/>
      <w:spacing w:line="360" w:lineRule="auto"/>
      <w:ind w:firstLine="340"/>
      <w:jc w:val="both"/>
    </w:pPr>
    <w:rPr>
      <w:rFonts w:eastAsia="Times New Roman" w:cs="Tahoma"/>
      <w:kern w:val="1"/>
      <w:lang w:eastAsia="ar-SA"/>
    </w:rPr>
  </w:style>
  <w:style w:type="paragraph" w:customStyle="1" w:styleId="Paragrafoelenco8">
    <w:name w:val="Paragrafo elenco8"/>
    <w:basedOn w:val="Normale"/>
    <w:rsid w:val="00F0387D"/>
    <w:pPr>
      <w:suppressAutoHyphens/>
      <w:spacing w:before="120" w:after="120" w:line="276" w:lineRule="auto"/>
      <w:ind w:left="720"/>
    </w:pPr>
    <w:rPr>
      <w:rFonts w:ascii="Calibri" w:eastAsia="Times New Roman" w:hAnsi="Calibri" w:cs="Calibri"/>
      <w:kern w:val="1"/>
      <w:sz w:val="22"/>
      <w:szCs w:val="22"/>
      <w:lang w:eastAsia="ar-SA"/>
    </w:rPr>
  </w:style>
  <w:style w:type="paragraph" w:customStyle="1" w:styleId="NormaleWeb4">
    <w:name w:val="Normale (Web)4"/>
    <w:basedOn w:val="Normale"/>
    <w:rsid w:val="00F0387D"/>
    <w:pPr>
      <w:suppressAutoHyphens/>
      <w:spacing w:before="100" w:after="100" w:line="276" w:lineRule="auto"/>
    </w:pPr>
    <w:rPr>
      <w:rFonts w:eastAsia="Times New Roman" w:cs="Times New Roman"/>
      <w:kern w:val="1"/>
      <w:lang w:eastAsia="ar-SA"/>
    </w:rPr>
  </w:style>
  <w:style w:type="paragraph" w:customStyle="1" w:styleId="paragraph">
    <w:name w:val="paragraph"/>
    <w:basedOn w:val="Normale"/>
    <w:rsid w:val="00F0387D"/>
    <w:pPr>
      <w:spacing w:before="100" w:beforeAutospacing="1" w:after="100" w:afterAutospacing="1" w:line="240" w:lineRule="auto"/>
    </w:pPr>
    <w:rPr>
      <w:rFonts w:eastAsia="Times New Roman" w:cs="Times New Roman"/>
    </w:rPr>
  </w:style>
  <w:style w:type="character" w:customStyle="1" w:styleId="normaltextrun">
    <w:name w:val="normaltextrun"/>
    <w:basedOn w:val="Carpredefinitoparagrafo"/>
    <w:rsid w:val="00F0387D"/>
  </w:style>
  <w:style w:type="character" w:customStyle="1" w:styleId="eop">
    <w:name w:val="eop"/>
    <w:basedOn w:val="Carpredefinitoparagrafo"/>
    <w:rsid w:val="00F0387D"/>
  </w:style>
  <w:style w:type="character" w:customStyle="1" w:styleId="Menzionenonrisolta16">
    <w:name w:val="Menzione non risolta16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character" w:customStyle="1" w:styleId="Menzionenonrisolta17">
    <w:name w:val="Menzione non risolta17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numbering" w:customStyle="1" w:styleId="Nessunelenco5">
    <w:name w:val="Nessun elenco5"/>
    <w:next w:val="Nessunelenco"/>
    <w:uiPriority w:val="99"/>
    <w:semiHidden/>
    <w:unhideWhenUsed/>
    <w:rsid w:val="00F0387D"/>
  </w:style>
  <w:style w:type="character" w:customStyle="1" w:styleId="NormalBoldChar">
    <w:name w:val="NormalBold Char"/>
    <w:rsid w:val="00F0387D"/>
    <w:rPr>
      <w:rFonts w:ascii="Times New Roman" w:eastAsia="Times New Roman" w:hAnsi="Times New Roman" w:cs="Times New Roman"/>
      <w:b/>
      <w:sz w:val="24"/>
      <w:lang w:eastAsia="it-IT" w:bidi="it-IT"/>
    </w:rPr>
  </w:style>
  <w:style w:type="character" w:customStyle="1" w:styleId="DeltaViewInsertion">
    <w:name w:val="DeltaView Insertion"/>
    <w:rsid w:val="00F0387D"/>
    <w:rPr>
      <w:b/>
      <w:i/>
      <w:spacing w:val="0"/>
    </w:rPr>
  </w:style>
  <w:style w:type="character" w:customStyle="1" w:styleId="Rimandonotaapidipagina1">
    <w:name w:val="Rimando nota a piè di pagina1"/>
    <w:rsid w:val="00F0387D"/>
    <w:rPr>
      <w:shd w:val="clear" w:color="auto" w:fill="FFFFFF"/>
      <w:vertAlign w:val="superscript"/>
    </w:rPr>
  </w:style>
  <w:style w:type="character" w:customStyle="1" w:styleId="ListLabel1">
    <w:name w:val="ListLabel 1"/>
    <w:rsid w:val="00F0387D"/>
    <w:rPr>
      <w:color w:val="000000"/>
    </w:rPr>
  </w:style>
  <w:style w:type="character" w:customStyle="1" w:styleId="ListLabel2">
    <w:name w:val="ListLabel 2"/>
    <w:rsid w:val="00F0387D"/>
    <w:rPr>
      <w:sz w:val="16"/>
      <w:szCs w:val="16"/>
    </w:rPr>
  </w:style>
  <w:style w:type="character" w:customStyle="1" w:styleId="ListLabel3">
    <w:name w:val="ListLabel 3"/>
    <w:rsid w:val="00F0387D"/>
    <w:rPr>
      <w:rFonts w:ascii="Arial" w:hAnsi="Arial"/>
      <w:b/>
      <w:i w:val="0"/>
      <w:sz w:val="15"/>
    </w:rPr>
  </w:style>
  <w:style w:type="character" w:customStyle="1" w:styleId="ListLabel4">
    <w:name w:val="ListLabel 4"/>
    <w:rsid w:val="00F0387D"/>
    <w:rPr>
      <w:i w:val="0"/>
    </w:rPr>
  </w:style>
  <w:style w:type="character" w:customStyle="1" w:styleId="ListLabel5">
    <w:name w:val="ListLabel 5"/>
    <w:rsid w:val="00F0387D"/>
    <w:rPr>
      <w:rFonts w:ascii="Arial" w:hAnsi="Arial"/>
      <w:i w:val="0"/>
      <w:sz w:val="15"/>
    </w:rPr>
  </w:style>
  <w:style w:type="character" w:customStyle="1" w:styleId="ListLabel6">
    <w:name w:val="ListLabel 6"/>
    <w:rsid w:val="00F0387D"/>
    <w:rPr>
      <w:color w:val="000000"/>
    </w:rPr>
  </w:style>
  <w:style w:type="character" w:customStyle="1" w:styleId="ListLabel7">
    <w:name w:val="ListLabel 7"/>
    <w:rsid w:val="00F0387D"/>
    <w:rPr>
      <w:rFonts w:eastAsia="Calibri" w:cs="Arial"/>
      <w:b w:val="0"/>
      <w:color w:val="00000A"/>
    </w:rPr>
  </w:style>
  <w:style w:type="character" w:customStyle="1" w:styleId="ListLabel8">
    <w:name w:val="ListLabel 8"/>
    <w:rsid w:val="00F0387D"/>
    <w:rPr>
      <w:rFonts w:cs="Courier New"/>
    </w:rPr>
  </w:style>
  <w:style w:type="character" w:customStyle="1" w:styleId="ListLabel9">
    <w:name w:val="ListLabel 9"/>
    <w:rsid w:val="00F0387D"/>
    <w:rPr>
      <w:rFonts w:cs="Courier New"/>
    </w:rPr>
  </w:style>
  <w:style w:type="character" w:customStyle="1" w:styleId="ListLabel10">
    <w:name w:val="ListLabel 10"/>
    <w:rsid w:val="00F0387D"/>
    <w:rPr>
      <w:rFonts w:cs="Courier New"/>
    </w:rPr>
  </w:style>
  <w:style w:type="character" w:customStyle="1" w:styleId="ListLabel11">
    <w:name w:val="ListLabel 11"/>
    <w:rsid w:val="00F0387D"/>
    <w:rPr>
      <w:rFonts w:eastAsia="Calibri" w:cs="Arial"/>
    </w:rPr>
  </w:style>
  <w:style w:type="character" w:customStyle="1" w:styleId="ListLabel12">
    <w:name w:val="ListLabel 12"/>
    <w:rsid w:val="00F0387D"/>
    <w:rPr>
      <w:rFonts w:cs="Courier New"/>
    </w:rPr>
  </w:style>
  <w:style w:type="character" w:customStyle="1" w:styleId="ListLabel13">
    <w:name w:val="ListLabel 13"/>
    <w:rsid w:val="00F0387D"/>
    <w:rPr>
      <w:rFonts w:cs="Courier New"/>
    </w:rPr>
  </w:style>
  <w:style w:type="character" w:customStyle="1" w:styleId="ListLabel14">
    <w:name w:val="ListLabel 14"/>
    <w:rsid w:val="00F0387D"/>
    <w:rPr>
      <w:rFonts w:cs="Courier New"/>
    </w:rPr>
  </w:style>
  <w:style w:type="character" w:customStyle="1" w:styleId="ListLabel15">
    <w:name w:val="ListLabel 15"/>
    <w:rsid w:val="00F0387D"/>
    <w:rPr>
      <w:rFonts w:eastAsia="Calibri" w:cs="Arial"/>
      <w:color w:val="FF0000"/>
    </w:rPr>
  </w:style>
  <w:style w:type="character" w:customStyle="1" w:styleId="ListLabel16">
    <w:name w:val="ListLabel 16"/>
    <w:rsid w:val="00F0387D"/>
    <w:rPr>
      <w:rFonts w:cs="Courier New"/>
    </w:rPr>
  </w:style>
  <w:style w:type="character" w:customStyle="1" w:styleId="ListLabel17">
    <w:name w:val="ListLabel 17"/>
    <w:rsid w:val="00F0387D"/>
    <w:rPr>
      <w:rFonts w:cs="Courier New"/>
    </w:rPr>
  </w:style>
  <w:style w:type="character" w:customStyle="1" w:styleId="ListLabel18">
    <w:name w:val="ListLabel 18"/>
    <w:rsid w:val="00F0387D"/>
    <w:rPr>
      <w:rFonts w:cs="Courier New"/>
    </w:rPr>
  </w:style>
  <w:style w:type="character" w:customStyle="1" w:styleId="ListLabel19">
    <w:name w:val="ListLabel 19"/>
    <w:rsid w:val="00F0387D"/>
    <w:rPr>
      <w:rFonts w:cs="Courier New"/>
    </w:rPr>
  </w:style>
  <w:style w:type="character" w:customStyle="1" w:styleId="ListLabel20">
    <w:name w:val="ListLabel 20"/>
    <w:rsid w:val="00F0387D"/>
    <w:rPr>
      <w:rFonts w:cs="Courier New"/>
    </w:rPr>
  </w:style>
  <w:style w:type="character" w:customStyle="1" w:styleId="ListLabel21">
    <w:name w:val="ListLabel 21"/>
    <w:rsid w:val="00F0387D"/>
    <w:rPr>
      <w:rFonts w:cs="Courier New"/>
    </w:rPr>
  </w:style>
  <w:style w:type="character" w:customStyle="1" w:styleId="Caratterenotaapidipagina">
    <w:name w:val="Carattere nota a piè di pagina"/>
    <w:rsid w:val="00F0387D"/>
  </w:style>
  <w:style w:type="character" w:styleId="Rimandonotadichiusura">
    <w:name w:val="endnote reference"/>
    <w:rsid w:val="00F0387D"/>
    <w:rPr>
      <w:vertAlign w:val="superscript"/>
    </w:rPr>
  </w:style>
  <w:style w:type="character" w:customStyle="1" w:styleId="Caratterenotadichiusura">
    <w:name w:val="Carattere nota di chiusura"/>
    <w:rsid w:val="00F0387D"/>
  </w:style>
  <w:style w:type="character" w:customStyle="1" w:styleId="ListLabel22">
    <w:name w:val="ListLabel 22"/>
    <w:rsid w:val="00F0387D"/>
    <w:rPr>
      <w:sz w:val="16"/>
      <w:szCs w:val="16"/>
    </w:rPr>
  </w:style>
  <w:style w:type="character" w:customStyle="1" w:styleId="ListLabel23">
    <w:name w:val="ListLabel 23"/>
    <w:rsid w:val="00F0387D"/>
    <w:rPr>
      <w:rFonts w:ascii="Arial" w:hAnsi="Arial" w:cs="Symbol"/>
      <w:sz w:val="15"/>
    </w:rPr>
  </w:style>
  <w:style w:type="character" w:customStyle="1" w:styleId="ListLabel24">
    <w:name w:val="ListLabel 24"/>
    <w:rsid w:val="00F0387D"/>
    <w:rPr>
      <w:rFonts w:ascii="Arial" w:hAnsi="Arial"/>
      <w:b/>
      <w:i w:val="0"/>
      <w:sz w:val="15"/>
    </w:rPr>
  </w:style>
  <w:style w:type="character" w:customStyle="1" w:styleId="ListLabel25">
    <w:name w:val="ListLabel 25"/>
    <w:rsid w:val="00F0387D"/>
    <w:rPr>
      <w:rFonts w:ascii="Arial" w:hAnsi="Arial"/>
      <w:i w:val="0"/>
      <w:sz w:val="15"/>
    </w:rPr>
  </w:style>
  <w:style w:type="character" w:customStyle="1" w:styleId="ListLabel26">
    <w:name w:val="ListLabel 26"/>
    <w:rsid w:val="00F0387D"/>
    <w:rPr>
      <w:rFonts w:ascii="Arial" w:hAnsi="Arial" w:cs="Symbol"/>
      <w:sz w:val="15"/>
    </w:rPr>
  </w:style>
  <w:style w:type="character" w:customStyle="1" w:styleId="ListLabel27">
    <w:name w:val="ListLabel 27"/>
    <w:rsid w:val="00F0387D"/>
    <w:rPr>
      <w:rFonts w:ascii="Arial" w:hAnsi="Arial" w:cs="Courier New"/>
      <w:sz w:val="14"/>
    </w:rPr>
  </w:style>
  <w:style w:type="character" w:customStyle="1" w:styleId="ListLabel28">
    <w:name w:val="ListLabel 28"/>
    <w:rsid w:val="00F0387D"/>
    <w:rPr>
      <w:rFonts w:cs="Courier New"/>
    </w:rPr>
  </w:style>
  <w:style w:type="character" w:customStyle="1" w:styleId="ListLabel29">
    <w:name w:val="ListLabel 29"/>
    <w:rsid w:val="00F0387D"/>
    <w:rPr>
      <w:rFonts w:cs="Wingdings"/>
    </w:rPr>
  </w:style>
  <w:style w:type="character" w:customStyle="1" w:styleId="ListLabel30">
    <w:name w:val="ListLabel 30"/>
    <w:rsid w:val="00F0387D"/>
    <w:rPr>
      <w:rFonts w:cs="Symbol"/>
    </w:rPr>
  </w:style>
  <w:style w:type="character" w:customStyle="1" w:styleId="ListLabel31">
    <w:name w:val="ListLabel 31"/>
    <w:rsid w:val="00F0387D"/>
    <w:rPr>
      <w:rFonts w:cs="Courier New"/>
    </w:rPr>
  </w:style>
  <w:style w:type="character" w:customStyle="1" w:styleId="ListLabel32">
    <w:name w:val="ListLabel 32"/>
    <w:rsid w:val="00F0387D"/>
    <w:rPr>
      <w:rFonts w:cs="Wingdings"/>
    </w:rPr>
  </w:style>
  <w:style w:type="character" w:customStyle="1" w:styleId="ListLabel33">
    <w:name w:val="ListLabel 33"/>
    <w:rsid w:val="00F0387D"/>
    <w:rPr>
      <w:rFonts w:cs="Symbol"/>
    </w:rPr>
  </w:style>
  <w:style w:type="character" w:customStyle="1" w:styleId="ListLabel34">
    <w:name w:val="ListLabel 34"/>
    <w:rsid w:val="00F0387D"/>
    <w:rPr>
      <w:rFonts w:cs="Courier New"/>
    </w:rPr>
  </w:style>
  <w:style w:type="character" w:customStyle="1" w:styleId="ListLabel35">
    <w:name w:val="ListLabel 35"/>
    <w:rsid w:val="00F0387D"/>
    <w:rPr>
      <w:rFonts w:cs="Wingdings"/>
    </w:rPr>
  </w:style>
  <w:style w:type="character" w:customStyle="1" w:styleId="ListLabel36">
    <w:name w:val="ListLabel 36"/>
    <w:rsid w:val="00F0387D"/>
    <w:rPr>
      <w:rFonts w:ascii="Arial" w:hAnsi="Arial" w:cs="Symbol"/>
      <w:sz w:val="15"/>
    </w:rPr>
  </w:style>
  <w:style w:type="character" w:customStyle="1" w:styleId="ListLabel37">
    <w:name w:val="ListLabel 37"/>
    <w:rsid w:val="00F0387D"/>
    <w:rPr>
      <w:rFonts w:ascii="Arial" w:hAnsi="Arial"/>
      <w:b/>
      <w:i w:val="0"/>
      <w:sz w:val="15"/>
    </w:rPr>
  </w:style>
  <w:style w:type="character" w:customStyle="1" w:styleId="ListLabel38">
    <w:name w:val="ListLabel 38"/>
    <w:rsid w:val="00F0387D"/>
    <w:rPr>
      <w:rFonts w:ascii="Arial" w:hAnsi="Arial"/>
      <w:i w:val="0"/>
      <w:sz w:val="15"/>
    </w:rPr>
  </w:style>
  <w:style w:type="character" w:customStyle="1" w:styleId="ListLabel39">
    <w:name w:val="ListLabel 39"/>
    <w:rsid w:val="00F0387D"/>
    <w:rPr>
      <w:rFonts w:ascii="Arial" w:hAnsi="Arial" w:cs="Symbol"/>
      <w:sz w:val="15"/>
    </w:rPr>
  </w:style>
  <w:style w:type="character" w:customStyle="1" w:styleId="ListLabel40">
    <w:name w:val="ListLabel 40"/>
    <w:rsid w:val="00F0387D"/>
    <w:rPr>
      <w:rFonts w:cs="Courier New"/>
      <w:sz w:val="14"/>
    </w:rPr>
  </w:style>
  <w:style w:type="character" w:customStyle="1" w:styleId="ListLabel41">
    <w:name w:val="ListLabel 41"/>
    <w:rsid w:val="00F0387D"/>
    <w:rPr>
      <w:rFonts w:cs="Courier New"/>
    </w:rPr>
  </w:style>
  <w:style w:type="character" w:customStyle="1" w:styleId="ListLabel42">
    <w:name w:val="ListLabel 42"/>
    <w:rsid w:val="00F0387D"/>
    <w:rPr>
      <w:rFonts w:cs="Wingdings"/>
    </w:rPr>
  </w:style>
  <w:style w:type="character" w:customStyle="1" w:styleId="ListLabel43">
    <w:name w:val="ListLabel 43"/>
    <w:rsid w:val="00F0387D"/>
    <w:rPr>
      <w:rFonts w:cs="Symbol"/>
    </w:rPr>
  </w:style>
  <w:style w:type="character" w:customStyle="1" w:styleId="ListLabel44">
    <w:name w:val="ListLabel 44"/>
    <w:rsid w:val="00F0387D"/>
    <w:rPr>
      <w:rFonts w:cs="Courier New"/>
    </w:rPr>
  </w:style>
  <w:style w:type="character" w:customStyle="1" w:styleId="ListLabel45">
    <w:name w:val="ListLabel 45"/>
    <w:rsid w:val="00F0387D"/>
    <w:rPr>
      <w:rFonts w:cs="Wingdings"/>
    </w:rPr>
  </w:style>
  <w:style w:type="character" w:customStyle="1" w:styleId="ListLabel46">
    <w:name w:val="ListLabel 46"/>
    <w:rsid w:val="00F0387D"/>
    <w:rPr>
      <w:rFonts w:cs="Symbol"/>
    </w:rPr>
  </w:style>
  <w:style w:type="character" w:customStyle="1" w:styleId="ListLabel47">
    <w:name w:val="ListLabel 47"/>
    <w:rsid w:val="00F0387D"/>
    <w:rPr>
      <w:rFonts w:cs="Courier New"/>
    </w:rPr>
  </w:style>
  <w:style w:type="character" w:customStyle="1" w:styleId="ListLabel48">
    <w:name w:val="ListLabel 48"/>
    <w:rsid w:val="00F0387D"/>
    <w:rPr>
      <w:rFonts w:cs="Wingdings"/>
    </w:rPr>
  </w:style>
  <w:style w:type="character" w:customStyle="1" w:styleId="ListLabel49">
    <w:name w:val="ListLabel 49"/>
    <w:rsid w:val="00F0387D"/>
    <w:rPr>
      <w:rFonts w:ascii="Arial" w:hAnsi="Arial" w:cs="Symbol"/>
      <w:sz w:val="15"/>
    </w:rPr>
  </w:style>
  <w:style w:type="character" w:customStyle="1" w:styleId="ListLabel50">
    <w:name w:val="ListLabel 50"/>
    <w:rsid w:val="00F0387D"/>
    <w:rPr>
      <w:rFonts w:ascii="Arial" w:hAnsi="Arial"/>
      <w:b/>
      <w:i w:val="0"/>
      <w:sz w:val="15"/>
    </w:rPr>
  </w:style>
  <w:style w:type="character" w:customStyle="1" w:styleId="ListLabel51">
    <w:name w:val="ListLabel 51"/>
    <w:rsid w:val="00F0387D"/>
    <w:rPr>
      <w:rFonts w:ascii="Arial" w:hAnsi="Arial"/>
      <w:i w:val="0"/>
      <w:sz w:val="15"/>
    </w:rPr>
  </w:style>
  <w:style w:type="character" w:customStyle="1" w:styleId="ListLabel52">
    <w:name w:val="ListLabel 52"/>
    <w:rsid w:val="00F0387D"/>
    <w:rPr>
      <w:rFonts w:ascii="Arial" w:hAnsi="Arial" w:cs="Symbol"/>
      <w:sz w:val="15"/>
    </w:rPr>
  </w:style>
  <w:style w:type="character" w:customStyle="1" w:styleId="ListLabel53">
    <w:name w:val="ListLabel 53"/>
    <w:rsid w:val="00F0387D"/>
    <w:rPr>
      <w:rFonts w:cs="Courier New"/>
      <w:sz w:val="14"/>
    </w:rPr>
  </w:style>
  <w:style w:type="character" w:customStyle="1" w:styleId="ListLabel54">
    <w:name w:val="ListLabel 54"/>
    <w:rsid w:val="00F0387D"/>
    <w:rPr>
      <w:rFonts w:cs="Courier New"/>
    </w:rPr>
  </w:style>
  <w:style w:type="character" w:customStyle="1" w:styleId="ListLabel55">
    <w:name w:val="ListLabel 55"/>
    <w:rsid w:val="00F0387D"/>
    <w:rPr>
      <w:rFonts w:cs="Wingdings"/>
    </w:rPr>
  </w:style>
  <w:style w:type="character" w:customStyle="1" w:styleId="ListLabel56">
    <w:name w:val="ListLabel 56"/>
    <w:rsid w:val="00F0387D"/>
    <w:rPr>
      <w:rFonts w:cs="Symbol"/>
    </w:rPr>
  </w:style>
  <w:style w:type="character" w:customStyle="1" w:styleId="ListLabel57">
    <w:name w:val="ListLabel 57"/>
    <w:rsid w:val="00F0387D"/>
    <w:rPr>
      <w:rFonts w:cs="Courier New"/>
    </w:rPr>
  </w:style>
  <w:style w:type="character" w:customStyle="1" w:styleId="ListLabel58">
    <w:name w:val="ListLabel 58"/>
    <w:rsid w:val="00F0387D"/>
    <w:rPr>
      <w:rFonts w:cs="Wingdings"/>
    </w:rPr>
  </w:style>
  <w:style w:type="character" w:customStyle="1" w:styleId="ListLabel59">
    <w:name w:val="ListLabel 59"/>
    <w:rsid w:val="00F0387D"/>
    <w:rPr>
      <w:rFonts w:cs="Symbol"/>
    </w:rPr>
  </w:style>
  <w:style w:type="character" w:customStyle="1" w:styleId="ListLabel60">
    <w:name w:val="ListLabel 60"/>
    <w:rsid w:val="00F0387D"/>
    <w:rPr>
      <w:rFonts w:cs="Courier New"/>
    </w:rPr>
  </w:style>
  <w:style w:type="character" w:customStyle="1" w:styleId="ListLabel61">
    <w:name w:val="ListLabel 61"/>
    <w:rsid w:val="00F0387D"/>
    <w:rPr>
      <w:rFonts w:cs="Wingdings"/>
    </w:rPr>
  </w:style>
  <w:style w:type="character" w:customStyle="1" w:styleId="ListLabel62">
    <w:name w:val="ListLabel 62"/>
    <w:rsid w:val="00F0387D"/>
    <w:rPr>
      <w:rFonts w:ascii="Arial" w:hAnsi="Arial" w:cs="Symbol"/>
      <w:sz w:val="15"/>
    </w:rPr>
  </w:style>
  <w:style w:type="character" w:customStyle="1" w:styleId="ListLabel63">
    <w:name w:val="ListLabel 63"/>
    <w:rsid w:val="00F0387D"/>
    <w:rPr>
      <w:rFonts w:ascii="Arial" w:hAnsi="Arial"/>
      <w:b/>
      <w:i w:val="0"/>
      <w:sz w:val="15"/>
    </w:rPr>
  </w:style>
  <w:style w:type="character" w:customStyle="1" w:styleId="ListLabel64">
    <w:name w:val="ListLabel 64"/>
    <w:rsid w:val="00F0387D"/>
    <w:rPr>
      <w:rFonts w:ascii="Arial" w:hAnsi="Arial"/>
      <w:i w:val="0"/>
      <w:sz w:val="15"/>
    </w:rPr>
  </w:style>
  <w:style w:type="character" w:customStyle="1" w:styleId="ListLabel65">
    <w:name w:val="ListLabel 65"/>
    <w:rsid w:val="00F0387D"/>
    <w:rPr>
      <w:rFonts w:ascii="Arial" w:hAnsi="Arial" w:cs="Symbol"/>
      <w:sz w:val="15"/>
    </w:rPr>
  </w:style>
  <w:style w:type="character" w:customStyle="1" w:styleId="ListLabel66">
    <w:name w:val="ListLabel 66"/>
    <w:rsid w:val="00F0387D"/>
    <w:rPr>
      <w:rFonts w:cs="Courier New"/>
      <w:sz w:val="14"/>
    </w:rPr>
  </w:style>
  <w:style w:type="character" w:customStyle="1" w:styleId="ListLabel67">
    <w:name w:val="ListLabel 67"/>
    <w:rsid w:val="00F0387D"/>
    <w:rPr>
      <w:rFonts w:cs="Courier New"/>
    </w:rPr>
  </w:style>
  <w:style w:type="character" w:customStyle="1" w:styleId="ListLabel68">
    <w:name w:val="ListLabel 68"/>
    <w:rsid w:val="00F0387D"/>
    <w:rPr>
      <w:rFonts w:cs="Wingdings"/>
    </w:rPr>
  </w:style>
  <w:style w:type="character" w:customStyle="1" w:styleId="ListLabel69">
    <w:name w:val="ListLabel 69"/>
    <w:rsid w:val="00F0387D"/>
    <w:rPr>
      <w:rFonts w:cs="Symbol"/>
    </w:rPr>
  </w:style>
  <w:style w:type="character" w:customStyle="1" w:styleId="ListLabel70">
    <w:name w:val="ListLabel 70"/>
    <w:rsid w:val="00F0387D"/>
    <w:rPr>
      <w:rFonts w:cs="Courier New"/>
    </w:rPr>
  </w:style>
  <w:style w:type="character" w:customStyle="1" w:styleId="ListLabel71">
    <w:name w:val="ListLabel 71"/>
    <w:rsid w:val="00F0387D"/>
    <w:rPr>
      <w:rFonts w:cs="Wingdings"/>
    </w:rPr>
  </w:style>
  <w:style w:type="character" w:customStyle="1" w:styleId="ListLabel72">
    <w:name w:val="ListLabel 72"/>
    <w:rsid w:val="00F0387D"/>
    <w:rPr>
      <w:rFonts w:cs="Symbol"/>
    </w:rPr>
  </w:style>
  <w:style w:type="character" w:customStyle="1" w:styleId="ListLabel73">
    <w:name w:val="ListLabel 73"/>
    <w:rsid w:val="00F0387D"/>
    <w:rPr>
      <w:rFonts w:cs="Courier New"/>
    </w:rPr>
  </w:style>
  <w:style w:type="character" w:customStyle="1" w:styleId="ListLabel74">
    <w:name w:val="ListLabel 74"/>
    <w:rsid w:val="00F0387D"/>
    <w:rPr>
      <w:rFonts w:cs="Wingdings"/>
    </w:rPr>
  </w:style>
  <w:style w:type="paragraph" w:customStyle="1" w:styleId="Titolo10">
    <w:name w:val="Titolo1"/>
    <w:basedOn w:val="Normale"/>
    <w:next w:val="Corpotesto"/>
    <w:rsid w:val="00F0387D"/>
    <w:pPr>
      <w:keepNext/>
      <w:suppressAutoHyphens/>
      <w:spacing w:before="240" w:after="120" w:line="240" w:lineRule="auto"/>
    </w:pPr>
    <w:rPr>
      <w:rFonts w:ascii="Liberation Sans" w:eastAsia="Arial Unicode MS" w:hAnsi="Liberation Sans" w:cs="Mangal"/>
      <w:color w:val="00000A"/>
      <w:kern w:val="1"/>
      <w:sz w:val="28"/>
      <w:szCs w:val="28"/>
      <w:lang w:bidi="it-IT"/>
    </w:rPr>
  </w:style>
  <w:style w:type="paragraph" w:styleId="Elenco">
    <w:name w:val="List"/>
    <w:basedOn w:val="Corpotesto"/>
    <w:rsid w:val="00F0387D"/>
    <w:pPr>
      <w:widowControl/>
      <w:suppressAutoHyphens/>
      <w:autoSpaceDE/>
      <w:autoSpaceDN/>
      <w:spacing w:after="140" w:line="288" w:lineRule="auto"/>
    </w:pPr>
    <w:rPr>
      <w:rFonts w:eastAsia="Calibri" w:cs="Mangal"/>
      <w:color w:val="00000A"/>
      <w:kern w:val="1"/>
      <w:sz w:val="24"/>
      <w:lang w:eastAsia="it-IT" w:bidi="it-IT"/>
    </w:rPr>
  </w:style>
  <w:style w:type="paragraph" w:styleId="Didascalia">
    <w:name w:val="caption"/>
    <w:basedOn w:val="Normale"/>
    <w:qFormat/>
    <w:rsid w:val="00F0387D"/>
    <w:pPr>
      <w:suppressLineNumbers/>
      <w:suppressAutoHyphens/>
      <w:spacing w:before="120" w:after="120" w:line="240" w:lineRule="auto"/>
    </w:pPr>
    <w:rPr>
      <w:rFonts w:eastAsia="Calibri" w:cs="Mangal"/>
      <w:i/>
      <w:iCs/>
      <w:color w:val="00000A"/>
      <w:kern w:val="1"/>
      <w:lang w:bidi="it-IT"/>
    </w:rPr>
  </w:style>
  <w:style w:type="paragraph" w:customStyle="1" w:styleId="Indice">
    <w:name w:val="Indice"/>
    <w:basedOn w:val="Normale"/>
    <w:rsid w:val="00F0387D"/>
    <w:pPr>
      <w:suppressLineNumbers/>
      <w:suppressAutoHyphens/>
      <w:spacing w:before="120" w:after="120" w:line="240" w:lineRule="auto"/>
    </w:pPr>
    <w:rPr>
      <w:rFonts w:eastAsia="Calibri" w:cs="Mangal"/>
      <w:color w:val="00000A"/>
      <w:kern w:val="1"/>
      <w:szCs w:val="22"/>
      <w:lang w:bidi="it-IT"/>
    </w:rPr>
  </w:style>
  <w:style w:type="paragraph" w:customStyle="1" w:styleId="NormalBold">
    <w:name w:val="NormalBold"/>
    <w:basedOn w:val="Normale"/>
    <w:rsid w:val="00F0387D"/>
    <w:pPr>
      <w:widowControl w:val="0"/>
      <w:suppressAutoHyphens/>
      <w:spacing w:line="240" w:lineRule="auto"/>
    </w:pPr>
    <w:rPr>
      <w:rFonts w:eastAsia="Times New Roman" w:cs="Times New Roman"/>
      <w:b/>
      <w:color w:val="00000A"/>
      <w:kern w:val="1"/>
      <w:szCs w:val="22"/>
      <w:lang w:bidi="it-IT"/>
    </w:rPr>
  </w:style>
  <w:style w:type="character" w:customStyle="1" w:styleId="PidipaginaCarattere1">
    <w:name w:val="Piè di pagina Carattere1"/>
    <w:basedOn w:val="Carpredefinitoparagrafo"/>
    <w:uiPriority w:val="99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Testonotaapidipagina1">
    <w:name w:val="Testo nota a piè di pagina1"/>
    <w:basedOn w:val="Normale"/>
    <w:rsid w:val="00F0387D"/>
    <w:pPr>
      <w:suppressAutoHyphens/>
      <w:spacing w:line="240" w:lineRule="auto"/>
      <w:ind w:left="720" w:hanging="720"/>
    </w:pPr>
    <w:rPr>
      <w:rFonts w:eastAsia="Calibri" w:cs="Times New Roman"/>
      <w:color w:val="00000A"/>
      <w:kern w:val="1"/>
      <w:sz w:val="20"/>
      <w:szCs w:val="20"/>
      <w:lang w:bidi="it-IT"/>
    </w:rPr>
  </w:style>
  <w:style w:type="paragraph" w:customStyle="1" w:styleId="Text1">
    <w:name w:val="Text 1"/>
    <w:basedOn w:val="Normale"/>
    <w:rsid w:val="00F0387D"/>
    <w:pPr>
      <w:suppressAutoHyphens/>
      <w:spacing w:before="120" w:after="120" w:line="240" w:lineRule="auto"/>
      <w:ind w:left="850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ormalLeft">
    <w:name w:val="Normal Left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ret0">
    <w:name w:val="Tiret 0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ret1">
    <w:name w:val="Tiret 1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1">
    <w:name w:val="NumPar 1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2">
    <w:name w:val="NumPar 2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3">
    <w:name w:val="NumPar 3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NumPar4">
    <w:name w:val="NumPar 4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ChapterTitle">
    <w:name w:val="ChapterTitle"/>
    <w:basedOn w:val="Normale"/>
    <w:rsid w:val="00F0387D"/>
    <w:pPr>
      <w:keepNext/>
      <w:suppressAutoHyphens/>
      <w:spacing w:before="120" w:after="360" w:line="240" w:lineRule="auto"/>
      <w:jc w:val="center"/>
    </w:pPr>
    <w:rPr>
      <w:rFonts w:eastAsia="Calibri" w:cs="Times New Roman"/>
      <w:b/>
      <w:color w:val="00000A"/>
      <w:kern w:val="1"/>
      <w:sz w:val="32"/>
      <w:szCs w:val="22"/>
      <w:lang w:bidi="it-IT"/>
    </w:rPr>
  </w:style>
  <w:style w:type="paragraph" w:customStyle="1" w:styleId="SectionTitle">
    <w:name w:val="SectionTitle"/>
    <w:basedOn w:val="Normale"/>
    <w:rsid w:val="00F0387D"/>
    <w:pPr>
      <w:keepNext/>
      <w:suppressAutoHyphens/>
      <w:spacing w:before="120" w:after="360" w:line="240" w:lineRule="auto"/>
      <w:jc w:val="center"/>
    </w:pPr>
    <w:rPr>
      <w:rFonts w:eastAsia="Calibri" w:cs="Times New Roman"/>
      <w:b/>
      <w:smallCaps/>
      <w:color w:val="00000A"/>
      <w:kern w:val="1"/>
      <w:sz w:val="28"/>
      <w:szCs w:val="22"/>
      <w:lang w:bidi="it-IT"/>
    </w:rPr>
  </w:style>
  <w:style w:type="paragraph" w:customStyle="1" w:styleId="Annexetitre">
    <w:name w:val="Annexe titre"/>
    <w:basedOn w:val="Normale"/>
    <w:rsid w:val="00F0387D"/>
    <w:pPr>
      <w:suppressAutoHyphens/>
      <w:spacing w:before="120" w:after="120" w:line="240" w:lineRule="auto"/>
      <w:jc w:val="center"/>
    </w:pPr>
    <w:rPr>
      <w:rFonts w:eastAsia="Calibri" w:cs="Times New Roman"/>
      <w:b/>
      <w:color w:val="00000A"/>
      <w:kern w:val="1"/>
      <w:szCs w:val="22"/>
      <w:u w:val="single"/>
      <w:lang w:bidi="it-IT"/>
    </w:rPr>
  </w:style>
  <w:style w:type="paragraph" w:customStyle="1" w:styleId="Titrearticle">
    <w:name w:val="Titre article"/>
    <w:basedOn w:val="Normale"/>
    <w:rsid w:val="00F0387D"/>
    <w:pPr>
      <w:keepNext/>
      <w:suppressAutoHyphens/>
      <w:spacing w:before="360" w:after="120" w:line="240" w:lineRule="auto"/>
      <w:jc w:val="center"/>
    </w:pPr>
    <w:rPr>
      <w:rFonts w:eastAsia="Calibri" w:cs="Times New Roman"/>
      <w:i/>
      <w:color w:val="00000A"/>
      <w:kern w:val="1"/>
      <w:szCs w:val="22"/>
      <w:lang w:bidi="it-IT"/>
    </w:rPr>
  </w:style>
  <w:style w:type="character" w:customStyle="1" w:styleId="IntestazioneCarattere1">
    <w:name w:val="Intestazione Carattere1"/>
    <w:basedOn w:val="Carpredefinitoparagrafo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Testofumetto1">
    <w:name w:val="Testo fumetto1"/>
    <w:basedOn w:val="Normale"/>
    <w:rsid w:val="00F0387D"/>
    <w:pPr>
      <w:suppressAutoHyphens/>
      <w:spacing w:line="240" w:lineRule="auto"/>
    </w:pPr>
    <w:rPr>
      <w:rFonts w:ascii="Tahoma" w:eastAsia="Calibri" w:hAnsi="Tahoma" w:cs="Tahoma"/>
      <w:color w:val="00000A"/>
      <w:kern w:val="1"/>
      <w:sz w:val="16"/>
      <w:szCs w:val="16"/>
      <w:lang w:bidi="it-IT"/>
    </w:rPr>
  </w:style>
  <w:style w:type="character" w:customStyle="1" w:styleId="TestonotaapidipaginaCarattere1">
    <w:name w:val="Testo nota a piè di pagina Carattere1"/>
    <w:basedOn w:val="Carpredefinitoparagrafo"/>
    <w:rsid w:val="00F0387D"/>
    <w:rPr>
      <w:rFonts w:eastAsia="Calibri"/>
      <w:color w:val="00000A"/>
      <w:kern w:val="1"/>
      <w:sz w:val="24"/>
      <w:szCs w:val="22"/>
      <w:lang w:val="it-IT" w:eastAsia="it-IT" w:bidi="it-IT"/>
    </w:rPr>
  </w:style>
  <w:style w:type="paragraph" w:customStyle="1" w:styleId="Contenutotabella">
    <w:name w:val="Contenuto tabella"/>
    <w:basedOn w:val="Normale"/>
    <w:rsid w:val="00F0387D"/>
    <w:pPr>
      <w:suppressAutoHyphens/>
      <w:spacing w:before="120" w:after="120" w:line="240" w:lineRule="auto"/>
    </w:pPr>
    <w:rPr>
      <w:rFonts w:eastAsia="Calibri" w:cs="Times New Roman"/>
      <w:color w:val="00000A"/>
      <w:kern w:val="1"/>
      <w:szCs w:val="22"/>
      <w:lang w:bidi="it-IT"/>
    </w:rPr>
  </w:style>
  <w:style w:type="paragraph" w:customStyle="1" w:styleId="Titolotabella">
    <w:name w:val="Titolo tabella"/>
    <w:basedOn w:val="Contenutotabella"/>
    <w:rsid w:val="00F0387D"/>
  </w:style>
  <w:style w:type="character" w:customStyle="1" w:styleId="small">
    <w:name w:val="small"/>
    <w:basedOn w:val="Carpredefinitoparagrafo"/>
    <w:rsid w:val="00F0387D"/>
  </w:style>
  <w:style w:type="character" w:customStyle="1" w:styleId="TestofumettoCarattere1">
    <w:name w:val="Testo fumetto Carattere1"/>
    <w:basedOn w:val="Carpredefinitoparagrafo"/>
    <w:uiPriority w:val="99"/>
    <w:semiHidden/>
    <w:rsid w:val="00F0387D"/>
    <w:rPr>
      <w:rFonts w:ascii="Tahoma" w:eastAsia="Calibri" w:hAnsi="Tahoma" w:cs="Tahoma"/>
      <w:color w:val="00000A"/>
      <w:kern w:val="1"/>
      <w:sz w:val="16"/>
      <w:szCs w:val="16"/>
      <w:lang w:val="x-none" w:eastAsia="x-none" w:bidi="it-IT"/>
    </w:rPr>
  </w:style>
  <w:style w:type="numbering" w:customStyle="1" w:styleId="Nessunelenco6">
    <w:name w:val="Nessun elenco6"/>
    <w:next w:val="Nessunelenco"/>
    <w:uiPriority w:val="99"/>
    <w:semiHidden/>
    <w:unhideWhenUsed/>
    <w:rsid w:val="00F0387D"/>
  </w:style>
  <w:style w:type="table" w:customStyle="1" w:styleId="TableNormal4">
    <w:name w:val="Table Normal4"/>
    <w:uiPriority w:val="2"/>
    <w:semiHidden/>
    <w:unhideWhenUsed/>
    <w:qFormat/>
    <w:rsid w:val="00F0387D"/>
    <w:pPr>
      <w:widowControl w:val="0"/>
      <w:autoSpaceDE w:val="0"/>
      <w:autoSpaceDN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Menzionenonrisolta">
    <w:name w:val="Unresolved Mention"/>
    <w:basedOn w:val="Carpredefinitoparagrafo"/>
    <w:uiPriority w:val="99"/>
    <w:semiHidden/>
    <w:unhideWhenUsed/>
    <w:rsid w:val="00F0387D"/>
    <w:rPr>
      <w:color w:val="605E5C"/>
      <w:shd w:val="clear" w:color="auto" w:fill="E1DFDD"/>
    </w:rPr>
  </w:style>
  <w:style w:type="table" w:customStyle="1" w:styleId="NormalTable0">
    <w:name w:val="Normal Table0"/>
    <w:uiPriority w:val="2"/>
    <w:semiHidden/>
    <w:unhideWhenUsed/>
    <w:qFormat/>
    <w:rsid w:val="00394290"/>
    <w:pPr>
      <w:widowControl w:val="0"/>
    </w:pPr>
    <w:rPr>
      <w:rFonts w:eastAsiaTheme="minorHAns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provvr0">
    <w:name w:val="provv_r0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Calibri" w:cs="Times New Roman"/>
    </w:rPr>
  </w:style>
  <w:style w:type="paragraph" w:customStyle="1" w:styleId="popolo">
    <w:name w:val="popolo"/>
    <w:basedOn w:val="Normale"/>
    <w:rsid w:val="00204830"/>
    <w:pPr>
      <w:spacing w:before="100" w:beforeAutospacing="1" w:after="100" w:afterAutospacing="1" w:line="240" w:lineRule="auto"/>
      <w:jc w:val="both"/>
    </w:pPr>
    <w:rPr>
      <w:rFonts w:ascii="Garamond" w:eastAsia="Calibri" w:hAnsi="Garamond" w:cs="Times New Roman"/>
      <w:sz w:val="30"/>
      <w:szCs w:val="30"/>
    </w:rPr>
  </w:style>
  <w:style w:type="paragraph" w:customStyle="1" w:styleId="Stile1">
    <w:name w:val="Stile1"/>
    <w:basedOn w:val="Titolo1"/>
    <w:link w:val="Stile1Carattere"/>
    <w:rsid w:val="00204830"/>
    <w:pPr>
      <w:spacing w:before="100" w:beforeAutospacing="1" w:after="100" w:afterAutospacing="1" w:line="240" w:lineRule="atLeast"/>
      <w:jc w:val="center"/>
    </w:pPr>
    <w:rPr>
      <w:rFonts w:ascii="Times New Roman" w:eastAsia="Calibri" w:hAnsi="Times New Roman" w:cs="Times New Roman"/>
      <w:color w:val="auto"/>
      <w:lang w:val="x-none" w:eastAsia="it-IT"/>
    </w:rPr>
  </w:style>
  <w:style w:type="character" w:customStyle="1" w:styleId="Stile1Carattere">
    <w:name w:val="Stile1 Carattere"/>
    <w:link w:val="Stile1"/>
    <w:locked/>
    <w:rsid w:val="00204830"/>
    <w:rPr>
      <w:rFonts w:ascii="Times New Roman" w:eastAsia="Calibri" w:hAnsi="Times New Roman" w:cs="Times New Roman"/>
      <w:b/>
      <w:bCs/>
      <w:sz w:val="28"/>
      <w:szCs w:val="28"/>
      <w:lang w:val="x-none"/>
    </w:rPr>
  </w:style>
  <w:style w:type="paragraph" w:styleId="Sommario1">
    <w:name w:val="toc 1"/>
    <w:basedOn w:val="Normale"/>
    <w:next w:val="Normale"/>
    <w:autoRedefine/>
    <w:uiPriority w:val="39"/>
    <w:qFormat/>
    <w:rsid w:val="00204830"/>
    <w:pPr>
      <w:tabs>
        <w:tab w:val="left" w:leader="dot" w:pos="284"/>
        <w:tab w:val="right" w:leader="dot" w:pos="9629"/>
      </w:tabs>
      <w:spacing w:line="276" w:lineRule="auto"/>
    </w:pPr>
    <w:rPr>
      <w:rFonts w:ascii="Garamond" w:eastAsia="Times New Roman" w:hAnsi="Garamond" w:cs="Times New Roman"/>
      <w:b/>
      <w:bCs/>
      <w:sz w:val="22"/>
      <w:szCs w:val="20"/>
      <w:lang w:eastAsia="en-US"/>
    </w:rPr>
  </w:style>
  <w:style w:type="paragraph" w:styleId="Sommario2">
    <w:name w:val="toc 2"/>
    <w:basedOn w:val="Normale"/>
    <w:next w:val="Sommario3"/>
    <w:autoRedefine/>
    <w:uiPriority w:val="39"/>
    <w:qFormat/>
    <w:rsid w:val="00204830"/>
    <w:pPr>
      <w:tabs>
        <w:tab w:val="left" w:pos="440"/>
        <w:tab w:val="right" w:leader="dot" w:pos="9629"/>
      </w:tabs>
      <w:spacing w:line="336" w:lineRule="auto"/>
      <w:ind w:left="442" w:hanging="442"/>
      <w:jc w:val="both"/>
    </w:pPr>
    <w:rPr>
      <w:rFonts w:ascii="Garamond" w:eastAsia="Times New Roman" w:hAnsi="Garamond" w:cs="Times New Roman"/>
      <w:smallCaps/>
      <w:noProof/>
      <w:sz w:val="20"/>
      <w:szCs w:val="20"/>
      <w:lang w:eastAsia="en-US"/>
    </w:rPr>
  </w:style>
  <w:style w:type="paragraph" w:customStyle="1" w:styleId="Nessunaspaziatura1">
    <w:name w:val="Nessuna spaziatura1"/>
    <w:link w:val="NoSpacingChar"/>
    <w:rsid w:val="00204830"/>
    <w:pPr>
      <w:spacing w:line="276" w:lineRule="auto"/>
      <w:jc w:val="both"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NoSpacingChar">
    <w:name w:val="No Spacing Char"/>
    <w:link w:val="Nessunaspaziatura1"/>
    <w:locked/>
    <w:rsid w:val="00204830"/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Titolosommario1">
    <w:name w:val="Titolo sommario1"/>
    <w:basedOn w:val="Titolo1"/>
    <w:next w:val="Normale"/>
    <w:semiHidden/>
    <w:rsid w:val="00204830"/>
    <w:pPr>
      <w:spacing w:before="100" w:beforeAutospacing="1" w:after="100" w:afterAutospacing="1" w:line="276" w:lineRule="auto"/>
      <w:jc w:val="center"/>
      <w:outlineLvl w:val="9"/>
    </w:pPr>
    <w:rPr>
      <w:rFonts w:ascii="Garamond" w:eastAsia="Calibri" w:hAnsi="Garamond" w:cs="Times New Roman"/>
      <w:color w:val="auto"/>
      <w:lang w:val="x-none" w:eastAsia="x-none"/>
    </w:rPr>
  </w:style>
  <w:style w:type="paragraph" w:styleId="Testonotadichiusura">
    <w:name w:val="endnote text"/>
    <w:basedOn w:val="Normale"/>
    <w:link w:val="TestonotadichiusuraCarattere"/>
    <w:rsid w:val="00204830"/>
    <w:pPr>
      <w:spacing w:line="276" w:lineRule="auto"/>
      <w:jc w:val="both"/>
    </w:pPr>
    <w:rPr>
      <w:rFonts w:ascii="Garamond" w:eastAsia="Times New Roman" w:hAnsi="Garamond" w:cs="Times New Roman"/>
      <w:sz w:val="20"/>
      <w:szCs w:val="20"/>
      <w:lang w:val="x-none" w:eastAsia="en-US"/>
    </w:rPr>
  </w:style>
  <w:style w:type="character" w:customStyle="1" w:styleId="TestonotadichiusuraCarattere">
    <w:name w:val="Testo nota di chiusura Carattere"/>
    <w:basedOn w:val="Carpredefinitoparagrafo"/>
    <w:link w:val="Testonotadichiusura"/>
    <w:rsid w:val="00204830"/>
    <w:rPr>
      <w:rFonts w:ascii="Garamond" w:eastAsia="Times New Roman" w:hAnsi="Garamond" w:cs="Times New Roman"/>
      <w:sz w:val="20"/>
      <w:szCs w:val="20"/>
      <w:lang w:val="x-none" w:eastAsia="en-US"/>
    </w:rPr>
  </w:style>
  <w:style w:type="character" w:customStyle="1" w:styleId="descrizione">
    <w:name w:val="descrizione"/>
    <w:rsid w:val="00204830"/>
    <w:rPr>
      <w:b/>
      <w:bCs/>
      <w:color w:val="5B76A0"/>
      <w:sz w:val="28"/>
      <w:szCs w:val="28"/>
    </w:rPr>
  </w:style>
  <w:style w:type="paragraph" w:customStyle="1" w:styleId="provvr1">
    <w:name w:val="provv_r1"/>
    <w:basedOn w:val="Normale"/>
    <w:rsid w:val="00204830"/>
    <w:pPr>
      <w:spacing w:before="100" w:beforeAutospacing="1" w:after="100" w:afterAutospacing="1" w:line="240" w:lineRule="auto"/>
      <w:ind w:firstLine="400"/>
      <w:jc w:val="both"/>
    </w:pPr>
    <w:rPr>
      <w:rFonts w:eastAsia="Times New Roman" w:cs="Times New Roman"/>
    </w:rPr>
  </w:style>
  <w:style w:type="character" w:customStyle="1" w:styleId="provvrubrica">
    <w:name w:val="provv_rubrica"/>
    <w:rsid w:val="00204830"/>
    <w:rPr>
      <w:i/>
      <w:iCs/>
    </w:rPr>
  </w:style>
  <w:style w:type="paragraph" w:customStyle="1" w:styleId="stile10">
    <w:name w:val="stile1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</w:rPr>
  </w:style>
  <w:style w:type="character" w:customStyle="1" w:styleId="provvnumcomma">
    <w:name w:val="provv_numcomma"/>
    <w:basedOn w:val="Carpredefinitoparagrafo"/>
    <w:rsid w:val="00204830"/>
  </w:style>
  <w:style w:type="paragraph" w:customStyle="1" w:styleId="bollo">
    <w:name w:val="bollo"/>
    <w:basedOn w:val="Normale"/>
    <w:rsid w:val="00204830"/>
    <w:pPr>
      <w:spacing w:line="567" w:lineRule="atLeast"/>
      <w:jc w:val="both"/>
    </w:pPr>
    <w:rPr>
      <w:rFonts w:eastAsia="Times New Roman" w:cs="Times New Roman"/>
      <w:szCs w:val="20"/>
    </w:rPr>
  </w:style>
  <w:style w:type="paragraph" w:customStyle="1" w:styleId="provvnota">
    <w:name w:val="provv_nota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</w:rPr>
  </w:style>
  <w:style w:type="paragraph" w:customStyle="1" w:styleId="provvestremo">
    <w:name w:val="provv_estremo"/>
    <w:basedOn w:val="Normale"/>
    <w:rsid w:val="00204830"/>
    <w:pPr>
      <w:spacing w:before="100" w:beforeAutospacing="1" w:after="100" w:afterAutospacing="1" w:line="240" w:lineRule="auto"/>
      <w:jc w:val="both"/>
    </w:pPr>
    <w:rPr>
      <w:rFonts w:eastAsia="Times New Roman" w:cs="Times New Roman"/>
      <w:b/>
      <w:bCs/>
    </w:rPr>
  </w:style>
  <w:style w:type="character" w:customStyle="1" w:styleId="anchorantimarker">
    <w:name w:val="anchor_anti_marker"/>
    <w:rsid w:val="00204830"/>
    <w:rPr>
      <w:color w:val="000000"/>
    </w:rPr>
  </w:style>
  <w:style w:type="character" w:customStyle="1" w:styleId="linkneltesto">
    <w:name w:val="link_nel_testo"/>
    <w:rsid w:val="00204830"/>
    <w:rPr>
      <w:i/>
      <w:iCs/>
    </w:rPr>
  </w:style>
  <w:style w:type="paragraph" w:customStyle="1" w:styleId="Paragrafoelenco11">
    <w:name w:val="Paragrafo elenco11"/>
    <w:basedOn w:val="Normale"/>
    <w:rsid w:val="00204830"/>
    <w:pPr>
      <w:spacing w:before="100" w:beforeAutospacing="1" w:after="100" w:afterAutospacing="1" w:line="240" w:lineRule="atLeast"/>
      <w:ind w:left="720"/>
      <w:contextualSpacing/>
      <w:jc w:val="both"/>
    </w:pPr>
    <w:rPr>
      <w:rFonts w:ascii="Garamond" w:eastAsia="Calibri" w:hAnsi="Garamond" w:cs="Times New Roman"/>
      <w:szCs w:val="22"/>
    </w:rPr>
  </w:style>
  <w:style w:type="paragraph" w:customStyle="1" w:styleId="Rub1">
    <w:name w:val="Rub1"/>
    <w:basedOn w:val="Normale"/>
    <w:rsid w:val="00204830"/>
    <w:pPr>
      <w:tabs>
        <w:tab w:val="left" w:pos="1276"/>
      </w:tabs>
      <w:spacing w:line="240" w:lineRule="auto"/>
      <w:jc w:val="both"/>
    </w:pPr>
    <w:rPr>
      <w:rFonts w:eastAsia="Times New Roman" w:cs="Times New Roman"/>
      <w:b/>
      <w:smallCaps/>
      <w:sz w:val="20"/>
      <w:szCs w:val="20"/>
    </w:rPr>
  </w:style>
  <w:style w:type="paragraph" w:customStyle="1" w:styleId="noteapi">
    <w:name w:val="note a piè"/>
    <w:basedOn w:val="Testonotaapidipagina"/>
    <w:link w:val="noteapiCarattere"/>
    <w:rsid w:val="00204830"/>
    <w:pPr>
      <w:spacing w:before="100" w:beforeAutospacing="1" w:afterAutospacing="1"/>
      <w:jc w:val="both"/>
    </w:pPr>
    <w:rPr>
      <w:rFonts w:ascii="Times New Roman" w:eastAsia="Times New Roman" w:hAnsi="Times New Roman" w:cs="Times New Roman"/>
      <w:sz w:val="20"/>
      <w:szCs w:val="20"/>
      <w:lang w:val="x-none"/>
    </w:rPr>
  </w:style>
  <w:style w:type="character" w:customStyle="1" w:styleId="noteapiCarattere">
    <w:name w:val="note a piè Carattere"/>
    <w:link w:val="noteapi"/>
    <w:rsid w:val="00204830"/>
    <w:rPr>
      <w:rFonts w:ascii="Times New Roman" w:eastAsia="Times New Roman" w:hAnsi="Times New Roman" w:cs="Times New Roman"/>
      <w:sz w:val="20"/>
      <w:szCs w:val="20"/>
      <w:lang w:val="x-none"/>
    </w:rPr>
  </w:style>
  <w:style w:type="character" w:customStyle="1" w:styleId="provvnumart">
    <w:name w:val="provv_numart"/>
    <w:rsid w:val="00204830"/>
    <w:rPr>
      <w:b/>
      <w:bCs/>
    </w:rPr>
  </w:style>
  <w:style w:type="character" w:customStyle="1" w:styleId="provvvigore">
    <w:name w:val="provv_vigore"/>
    <w:rsid w:val="00204830"/>
    <w:rPr>
      <w:vanish/>
      <w:webHidden w:val="0"/>
      <w:specVanish w:val="0"/>
    </w:rPr>
  </w:style>
  <w:style w:type="paragraph" w:customStyle="1" w:styleId="grassetto1">
    <w:name w:val="grassetto1"/>
    <w:basedOn w:val="Normale"/>
    <w:rsid w:val="00204830"/>
    <w:pPr>
      <w:spacing w:after="24" w:line="240" w:lineRule="auto"/>
    </w:pPr>
    <w:rPr>
      <w:rFonts w:eastAsia="Times New Roman" w:cs="Times New Roman"/>
      <w:b/>
      <w:bCs/>
    </w:rPr>
  </w:style>
  <w:style w:type="character" w:customStyle="1" w:styleId="riferimento1">
    <w:name w:val="riferimento1"/>
    <w:rsid w:val="00204830"/>
    <w:rPr>
      <w:i/>
      <w:iCs/>
      <w:color w:val="058940"/>
    </w:rPr>
  </w:style>
  <w:style w:type="paragraph" w:styleId="Titolosommario">
    <w:name w:val="TOC Heading"/>
    <w:basedOn w:val="Titolo1"/>
    <w:next w:val="Normale"/>
    <w:uiPriority w:val="39"/>
    <w:unhideWhenUsed/>
    <w:qFormat/>
    <w:rsid w:val="00204830"/>
    <w:pPr>
      <w:spacing w:before="100" w:beforeAutospacing="1" w:after="100" w:afterAutospacing="1" w:line="276" w:lineRule="auto"/>
      <w:outlineLvl w:val="9"/>
    </w:pPr>
    <w:rPr>
      <w:rFonts w:ascii="Garamond" w:eastAsia="Times New Roman" w:hAnsi="Garamond" w:cs="Times New Roman"/>
      <w:color w:val="auto"/>
      <w:lang w:eastAsia="it-IT"/>
    </w:rPr>
  </w:style>
  <w:style w:type="paragraph" w:customStyle="1" w:styleId="provvc">
    <w:name w:val="provv_c"/>
    <w:basedOn w:val="Normale"/>
    <w:rsid w:val="00204830"/>
    <w:pPr>
      <w:spacing w:before="100" w:beforeAutospacing="1" w:after="100" w:afterAutospacing="1" w:line="240" w:lineRule="auto"/>
      <w:jc w:val="center"/>
    </w:pPr>
    <w:rPr>
      <w:rFonts w:eastAsia="Times New Roman" w:cs="Times New Roman"/>
    </w:rPr>
  </w:style>
  <w:style w:type="paragraph" w:styleId="Sommario3">
    <w:name w:val="toc 3"/>
    <w:basedOn w:val="Normale"/>
    <w:next w:val="Normale"/>
    <w:autoRedefine/>
    <w:uiPriority w:val="39"/>
    <w:qFormat/>
    <w:rsid w:val="00204830"/>
    <w:pPr>
      <w:tabs>
        <w:tab w:val="left" w:pos="1100"/>
        <w:tab w:val="right" w:leader="dot" w:pos="9629"/>
      </w:tabs>
      <w:spacing w:line="276" w:lineRule="auto"/>
    </w:pPr>
    <w:rPr>
      <w:rFonts w:asciiTheme="minorHAnsi" w:hAnsiTheme="minorHAnsi" w:cstheme="minorHAnsi"/>
      <w:iCs/>
      <w:sz w:val="20"/>
      <w:szCs w:val="20"/>
      <w:lang w:eastAsia="en-US"/>
    </w:rPr>
  </w:style>
  <w:style w:type="paragraph" w:customStyle="1" w:styleId="Rientrocorpodeltesto211">
    <w:name w:val="Rientro corpo del testo 211"/>
    <w:basedOn w:val="Normale"/>
    <w:rsid w:val="00204830"/>
    <w:pPr>
      <w:spacing w:line="240" w:lineRule="auto"/>
      <w:ind w:left="360"/>
      <w:jc w:val="both"/>
    </w:pPr>
    <w:rPr>
      <w:rFonts w:eastAsia="Times New Roman" w:cs="Times New Roman"/>
      <w:szCs w:val="20"/>
    </w:rPr>
  </w:style>
  <w:style w:type="paragraph" w:customStyle="1" w:styleId="sche3">
    <w:name w:val="sche_3"/>
    <w:rsid w:val="00204830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val="en-US"/>
    </w:rPr>
  </w:style>
  <w:style w:type="paragraph" w:customStyle="1" w:styleId="Text2">
    <w:name w:val="Text 2"/>
    <w:basedOn w:val="Normale"/>
    <w:rsid w:val="00204830"/>
    <w:pPr>
      <w:tabs>
        <w:tab w:val="left" w:pos="2161"/>
      </w:tabs>
      <w:spacing w:after="240" w:line="240" w:lineRule="auto"/>
      <w:ind w:left="1077"/>
      <w:jc w:val="both"/>
    </w:pPr>
    <w:rPr>
      <w:rFonts w:eastAsia="Times New Roman" w:cs="Times New Roman"/>
      <w:szCs w:val="20"/>
    </w:rPr>
  </w:style>
  <w:style w:type="paragraph" w:customStyle="1" w:styleId="Rub3">
    <w:name w:val="Rub3"/>
    <w:basedOn w:val="Normale"/>
    <w:next w:val="Normale"/>
    <w:rsid w:val="00204830"/>
    <w:pPr>
      <w:tabs>
        <w:tab w:val="left" w:pos="709"/>
      </w:tabs>
      <w:spacing w:line="240" w:lineRule="auto"/>
      <w:jc w:val="both"/>
    </w:pPr>
    <w:rPr>
      <w:rFonts w:eastAsia="Times New Roman" w:cs="Times New Roman"/>
      <w:b/>
      <w:i/>
      <w:sz w:val="20"/>
      <w:szCs w:val="20"/>
    </w:rPr>
  </w:style>
  <w:style w:type="paragraph" w:customStyle="1" w:styleId="Titoloparagrafobandotipo">
    <w:name w:val="Titolo paragrafo bando tipo"/>
    <w:basedOn w:val="Sottotitolo"/>
    <w:autoRedefine/>
    <w:qFormat/>
    <w:rsid w:val="00204830"/>
    <w:pPr>
      <w:keepNext/>
      <w:spacing w:before="300" w:after="120"/>
      <w:ind w:left="-142"/>
      <w:jc w:val="left"/>
      <w:outlineLvl w:val="0"/>
    </w:pPr>
    <w:rPr>
      <w:rFonts w:ascii="Calibri" w:eastAsia="Times New Roman" w:hAnsi="Calibri" w:cs="Times New Roman"/>
      <w:b/>
      <w:i/>
      <w:szCs w:val="22"/>
      <w:lang w:eastAsia="it-IT"/>
    </w:rPr>
  </w:style>
  <w:style w:type="paragraph" w:customStyle="1" w:styleId="avviso">
    <w:name w:val="avviso"/>
    <w:basedOn w:val="Paragrafoelenco"/>
    <w:rsid w:val="00204830"/>
    <w:pPr>
      <w:keepNext/>
      <w:spacing w:before="120" w:after="120" w:line="240" w:lineRule="auto"/>
      <w:ind w:left="0"/>
      <w:contextualSpacing w:val="0"/>
      <w:jc w:val="both"/>
    </w:pPr>
    <w:rPr>
      <w:rFonts w:ascii="Garamond" w:eastAsia="Times New Roman" w:hAnsi="Garamond" w:cs="Times New Roman"/>
      <w:b/>
      <w:i/>
      <w:lang w:eastAsia="en-US"/>
    </w:rPr>
  </w:style>
  <w:style w:type="paragraph" w:customStyle="1" w:styleId="CM11">
    <w:name w:val="CM1+1"/>
    <w:basedOn w:val="Default"/>
    <w:next w:val="Default"/>
    <w:uiPriority w:val="99"/>
    <w:rsid w:val="00204830"/>
    <w:rPr>
      <w:rFonts w:ascii="EUAlbertina" w:eastAsia="Calibri" w:hAnsi="EUAlbertina"/>
      <w:color w:val="auto"/>
    </w:rPr>
  </w:style>
  <w:style w:type="paragraph" w:customStyle="1" w:styleId="CM31">
    <w:name w:val="CM3+1"/>
    <w:basedOn w:val="Default"/>
    <w:next w:val="Default"/>
    <w:uiPriority w:val="99"/>
    <w:rsid w:val="00204830"/>
    <w:rPr>
      <w:rFonts w:ascii="EUAlbertina" w:eastAsia="Calibri" w:hAnsi="EUAlbertina"/>
      <w:color w:val="auto"/>
    </w:rPr>
  </w:style>
  <w:style w:type="paragraph" w:customStyle="1" w:styleId="Sommariodisciplinare">
    <w:name w:val="Sommario disciplinare"/>
    <w:basedOn w:val="Sommario1"/>
    <w:next w:val="Titolo2"/>
    <w:link w:val="SommariodisciplinareCarattere"/>
    <w:autoRedefine/>
    <w:qFormat/>
    <w:rsid w:val="00204830"/>
    <w:rPr>
      <w:rFonts w:cs="Calibri"/>
      <w:color w:val="365F91" w:themeColor="accent1" w:themeShade="BF"/>
      <w:sz w:val="28"/>
      <w:szCs w:val="28"/>
      <w:lang w:val="x-none"/>
    </w:rPr>
  </w:style>
  <w:style w:type="paragraph" w:styleId="Sommario4">
    <w:name w:val="toc 4"/>
    <w:basedOn w:val="Normale"/>
    <w:next w:val="Normale"/>
    <w:autoRedefine/>
    <w:uiPriority w:val="39"/>
    <w:rsid w:val="00204830"/>
    <w:pPr>
      <w:spacing w:line="276" w:lineRule="auto"/>
      <w:ind w:left="66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5">
    <w:name w:val="toc 5"/>
    <w:basedOn w:val="Normale"/>
    <w:next w:val="Normale"/>
    <w:autoRedefine/>
    <w:uiPriority w:val="39"/>
    <w:rsid w:val="00204830"/>
    <w:pPr>
      <w:spacing w:line="276" w:lineRule="auto"/>
      <w:ind w:left="88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6">
    <w:name w:val="toc 6"/>
    <w:basedOn w:val="Normale"/>
    <w:next w:val="Normale"/>
    <w:autoRedefine/>
    <w:uiPriority w:val="39"/>
    <w:rsid w:val="00204830"/>
    <w:pPr>
      <w:spacing w:line="276" w:lineRule="auto"/>
      <w:ind w:left="110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7">
    <w:name w:val="toc 7"/>
    <w:basedOn w:val="Normale"/>
    <w:next w:val="Normale"/>
    <w:autoRedefine/>
    <w:uiPriority w:val="39"/>
    <w:rsid w:val="00204830"/>
    <w:pPr>
      <w:spacing w:line="276" w:lineRule="auto"/>
      <w:ind w:left="132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8">
    <w:name w:val="toc 8"/>
    <w:basedOn w:val="Normale"/>
    <w:next w:val="Normale"/>
    <w:autoRedefine/>
    <w:uiPriority w:val="39"/>
    <w:rsid w:val="00204830"/>
    <w:pPr>
      <w:spacing w:line="276" w:lineRule="auto"/>
      <w:ind w:left="154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paragraph" w:styleId="Sommario9">
    <w:name w:val="toc 9"/>
    <w:basedOn w:val="Normale"/>
    <w:next w:val="Normale"/>
    <w:autoRedefine/>
    <w:uiPriority w:val="39"/>
    <w:rsid w:val="00204830"/>
    <w:pPr>
      <w:spacing w:line="276" w:lineRule="auto"/>
      <w:ind w:left="1760"/>
    </w:pPr>
    <w:rPr>
      <w:rFonts w:asciiTheme="minorHAnsi" w:eastAsia="Times New Roman" w:hAnsiTheme="minorHAnsi" w:cs="Times New Roman"/>
      <w:sz w:val="18"/>
      <w:szCs w:val="18"/>
      <w:lang w:eastAsia="en-US"/>
    </w:rPr>
  </w:style>
  <w:style w:type="numbering" w:customStyle="1" w:styleId="Stile2">
    <w:name w:val="Stile2"/>
    <w:uiPriority w:val="99"/>
    <w:rsid w:val="00204830"/>
    <w:pPr>
      <w:numPr>
        <w:numId w:val="15"/>
      </w:numPr>
    </w:pPr>
  </w:style>
  <w:style w:type="character" w:styleId="Testosegnaposto">
    <w:name w:val="Placeholder Text"/>
    <w:basedOn w:val="Carpredefinitoparagrafo"/>
    <w:uiPriority w:val="99"/>
    <w:semiHidden/>
    <w:rsid w:val="00204830"/>
    <w:rPr>
      <w:color w:val="808080"/>
    </w:rPr>
  </w:style>
  <w:style w:type="character" w:customStyle="1" w:styleId="SommariodisciplinareCarattere">
    <w:name w:val="Sommario disciplinare Carattere"/>
    <w:basedOn w:val="Titolo1Carattere"/>
    <w:link w:val="Sommariodisciplinare"/>
    <w:rsid w:val="00204830"/>
    <w:rPr>
      <w:rFonts w:ascii="Garamond" w:eastAsia="Times New Roman" w:hAnsi="Garamond" w:cs="Calibri"/>
      <w:b/>
      <w:bCs/>
      <w:color w:val="365F91" w:themeColor="accent1" w:themeShade="BF"/>
      <w:sz w:val="28"/>
      <w:szCs w:val="28"/>
      <w:lang w:val="x-none" w:eastAsia="en-US"/>
    </w:rPr>
  </w:style>
  <w:style w:type="paragraph" w:customStyle="1" w:styleId="usoboll1">
    <w:name w:val="usoboll1"/>
    <w:basedOn w:val="Normale"/>
    <w:link w:val="usoboll1Carattere"/>
    <w:qFormat/>
    <w:rsid w:val="00204830"/>
    <w:pPr>
      <w:widowControl w:val="0"/>
      <w:suppressAutoHyphens/>
      <w:spacing w:line="482" w:lineRule="atLeast"/>
      <w:jc w:val="both"/>
    </w:pPr>
    <w:rPr>
      <w:rFonts w:eastAsia="Times New Roman" w:cs="Times New Roman"/>
      <w:szCs w:val="20"/>
      <w:lang w:eastAsia="ar-SA"/>
    </w:rPr>
  </w:style>
  <w:style w:type="character" w:customStyle="1" w:styleId="usoboll1Carattere">
    <w:name w:val="usoboll1 Carattere"/>
    <w:link w:val="usoboll1"/>
    <w:rsid w:val="00204830"/>
    <w:rPr>
      <w:rFonts w:ascii="Times New Roman" w:eastAsia="Times New Roman" w:hAnsi="Times New Roman" w:cs="Times New Roman"/>
      <w:szCs w:val="20"/>
      <w:lang w:eastAsia="ar-SA"/>
    </w:rPr>
  </w:style>
  <w:style w:type="character" w:customStyle="1" w:styleId="Corsivo">
    <w:name w:val="Corsivo"/>
    <w:rsid w:val="00204830"/>
    <w:rPr>
      <w:rFonts w:ascii="Trebuchet MS" w:hAnsi="Trebuchet MS" w:cs="Trebuchet MS"/>
      <w:i/>
      <w:iCs/>
      <w:sz w:val="20"/>
    </w:rPr>
  </w:style>
  <w:style w:type="character" w:customStyle="1" w:styleId="CorsivobluCarattere">
    <w:name w:val="Corsivo blu Carattere"/>
    <w:link w:val="Corsivoblu"/>
    <w:rsid w:val="00204830"/>
    <w:rPr>
      <w:rFonts w:ascii="Trebuchet MS" w:hAnsi="Trebuchet MS" w:cs="Trebuchet MS"/>
      <w:i/>
      <w:color w:val="0000FF"/>
      <w:lang w:eastAsia="ar-SA"/>
    </w:rPr>
  </w:style>
  <w:style w:type="character" w:customStyle="1" w:styleId="GrassettoblucorsivoCarattere">
    <w:name w:val="Grassetto blu corsivo Carattere"/>
    <w:rsid w:val="00204830"/>
    <w:rPr>
      <w:rFonts w:ascii="Trebuchet MS" w:hAnsi="Trebuchet MS" w:cs="Trebuchet MS"/>
      <w:b/>
      <w:i/>
      <w:color w:val="0000FF"/>
      <w:lang w:val="it-IT" w:eastAsia="ar-SA" w:bidi="ar-SA"/>
    </w:rPr>
  </w:style>
  <w:style w:type="paragraph" w:customStyle="1" w:styleId="Numeroelenco1">
    <w:name w:val="Numero elenco1"/>
    <w:basedOn w:val="Normale"/>
    <w:rsid w:val="00204830"/>
    <w:pPr>
      <w:tabs>
        <w:tab w:val="left" w:pos="360"/>
      </w:tabs>
      <w:suppressAutoHyphens/>
      <w:spacing w:line="520" w:lineRule="exact"/>
      <w:ind w:left="357" w:hanging="357"/>
    </w:pPr>
    <w:rPr>
      <w:rFonts w:eastAsia="Times New Roman" w:cs="Times New Roman"/>
      <w:szCs w:val="20"/>
      <w:lang w:eastAsia="ar-SA"/>
    </w:rPr>
  </w:style>
  <w:style w:type="paragraph" w:customStyle="1" w:styleId="Corpodeltesto31">
    <w:name w:val="Corpo del testo 31"/>
    <w:basedOn w:val="Normale"/>
    <w:rsid w:val="00204830"/>
    <w:pPr>
      <w:suppressAutoHyphens/>
      <w:spacing w:line="240" w:lineRule="auto"/>
      <w:jc w:val="center"/>
    </w:pPr>
    <w:rPr>
      <w:rFonts w:eastAsia="Times New Roman" w:cs="Times New Roman"/>
      <w:b/>
      <w:szCs w:val="20"/>
      <w:u w:val="single"/>
      <w:lang w:eastAsia="ar-SA"/>
    </w:rPr>
  </w:style>
  <w:style w:type="paragraph" w:customStyle="1" w:styleId="StileCorpodeltesto3TrebuchetMS14ptNonGrassettoNessu">
    <w:name w:val="Stile Corpo del testo 3 + Trebuchet MS 14 pt Non Grassetto Nessu..."/>
    <w:basedOn w:val="Corpodeltesto31"/>
    <w:rsid w:val="00204830"/>
    <w:pPr>
      <w:spacing w:line="360" w:lineRule="auto"/>
      <w:ind w:right="-535"/>
      <w:jc w:val="left"/>
    </w:pPr>
    <w:rPr>
      <w:rFonts w:ascii="Trebuchet MS" w:hAnsi="Trebuchet MS" w:cs="Trebuchet MS"/>
      <w:b w:val="0"/>
      <w:sz w:val="28"/>
      <w:u w:val="none"/>
    </w:rPr>
  </w:style>
  <w:style w:type="character" w:customStyle="1" w:styleId="PuntoelencoCarattere">
    <w:name w:val="Punto elenco Carattere"/>
    <w:link w:val="Puntoelenco"/>
    <w:locked/>
    <w:rsid w:val="00204830"/>
    <w:rPr>
      <w:rFonts w:ascii="Trebuchet MS" w:hAnsi="Trebuchet MS"/>
    </w:rPr>
  </w:style>
  <w:style w:type="paragraph" w:styleId="Puntoelenco">
    <w:name w:val="List Bullet"/>
    <w:basedOn w:val="Normale"/>
    <w:link w:val="PuntoelencoCarattere"/>
    <w:unhideWhenUsed/>
    <w:rsid w:val="00204830"/>
    <w:pPr>
      <w:numPr>
        <w:numId w:val="16"/>
      </w:numPr>
      <w:ind w:left="0" w:firstLine="0"/>
      <w:jc w:val="both"/>
    </w:pPr>
    <w:rPr>
      <w:rFonts w:ascii="Trebuchet MS" w:hAnsi="Trebuchet MS"/>
    </w:rPr>
  </w:style>
  <w:style w:type="paragraph" w:customStyle="1" w:styleId="Puntoelenco1">
    <w:name w:val="Punto elenco1"/>
    <w:basedOn w:val="Normale"/>
    <w:rsid w:val="00204830"/>
    <w:pPr>
      <w:tabs>
        <w:tab w:val="left" w:pos="284"/>
        <w:tab w:val="left" w:pos="360"/>
        <w:tab w:val="left" w:pos="1134"/>
      </w:tabs>
      <w:suppressAutoHyphens/>
      <w:spacing w:line="280" w:lineRule="atLeast"/>
      <w:ind w:left="284" w:hanging="284"/>
    </w:pPr>
    <w:rPr>
      <w:rFonts w:eastAsia="Times New Roman" w:cs="Times New Roman"/>
      <w:sz w:val="22"/>
      <w:szCs w:val="20"/>
      <w:lang w:val="en-US" w:eastAsia="ar-SA"/>
    </w:rPr>
  </w:style>
  <w:style w:type="paragraph" w:customStyle="1" w:styleId="testo1">
    <w:name w:val="testo1"/>
    <w:basedOn w:val="Normale"/>
    <w:uiPriority w:val="99"/>
    <w:rsid w:val="00204830"/>
    <w:pPr>
      <w:suppressAutoHyphens/>
      <w:spacing w:after="240" w:line="240" w:lineRule="auto"/>
      <w:ind w:left="284"/>
      <w:jc w:val="both"/>
    </w:pPr>
    <w:rPr>
      <w:rFonts w:eastAsia="Times New Roman" w:cs="Times New Roman"/>
      <w:sz w:val="22"/>
      <w:szCs w:val="20"/>
      <w:lang w:eastAsia="ar-SA"/>
    </w:rPr>
  </w:style>
  <w:style w:type="paragraph" w:styleId="PreformattatoHTML">
    <w:name w:val="HTML Preformatted"/>
    <w:basedOn w:val="Normale"/>
    <w:link w:val="PreformattatoHTMLCarattere"/>
    <w:uiPriority w:val="99"/>
    <w:rsid w:val="0020483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/>
      <w:spacing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rsid w:val="00204830"/>
    <w:rPr>
      <w:rFonts w:ascii="Courier New" w:eastAsia="Times New Roman" w:hAnsi="Courier New" w:cs="Courier New"/>
      <w:sz w:val="20"/>
      <w:szCs w:val="20"/>
      <w:lang w:eastAsia="ar-SA"/>
    </w:rPr>
  </w:style>
  <w:style w:type="paragraph" w:styleId="Firma">
    <w:name w:val="Signature"/>
    <w:basedOn w:val="Normale"/>
    <w:next w:val="Normale"/>
    <w:link w:val="FirmaCarattere"/>
    <w:autoRedefine/>
    <w:unhideWhenUsed/>
    <w:rsid w:val="00204830"/>
    <w:pPr>
      <w:tabs>
        <w:tab w:val="left" w:pos="4536"/>
      </w:tabs>
      <w:jc w:val="both"/>
    </w:pPr>
    <w:rPr>
      <w:rFonts w:ascii="Calibri" w:eastAsia="Times New Roman" w:hAnsi="Calibri" w:cs="Times New Roman"/>
      <w:sz w:val="20"/>
      <w:szCs w:val="20"/>
    </w:rPr>
  </w:style>
  <w:style w:type="character" w:customStyle="1" w:styleId="FirmaCarattere">
    <w:name w:val="Firma Carattere"/>
    <w:basedOn w:val="Carpredefinitoparagrafo"/>
    <w:link w:val="Firma"/>
    <w:rsid w:val="00204830"/>
    <w:rPr>
      <w:rFonts w:ascii="Calibri" w:eastAsia="Times New Roman" w:hAnsi="Calibri" w:cs="Times New Roman"/>
      <w:sz w:val="20"/>
      <w:szCs w:val="20"/>
    </w:rPr>
  </w:style>
  <w:style w:type="paragraph" w:customStyle="1" w:styleId="Corpodeltesto21">
    <w:name w:val="Corpo del testo 21"/>
    <w:basedOn w:val="Normale"/>
    <w:rsid w:val="00204830"/>
    <w:pPr>
      <w:suppressAutoHyphens/>
      <w:spacing w:line="240" w:lineRule="auto"/>
      <w:jc w:val="both"/>
    </w:pPr>
    <w:rPr>
      <w:rFonts w:eastAsia="Times New Roman" w:cs="Times New Roman"/>
      <w:szCs w:val="20"/>
      <w:lang w:eastAsia="ar-SA"/>
    </w:rPr>
  </w:style>
  <w:style w:type="character" w:customStyle="1" w:styleId="WW8Num44z0">
    <w:name w:val="WW8Num44z0"/>
    <w:rsid w:val="00204830"/>
    <w:rPr>
      <w:b/>
      <w:i/>
    </w:rPr>
  </w:style>
  <w:style w:type="paragraph" w:customStyle="1" w:styleId="Indicedellefigure1">
    <w:name w:val="Indice delle figure1"/>
    <w:basedOn w:val="Normale"/>
    <w:next w:val="Normale"/>
    <w:rsid w:val="00204830"/>
    <w:pPr>
      <w:tabs>
        <w:tab w:val="left" w:pos="1134"/>
      </w:tabs>
      <w:suppressAutoHyphens/>
      <w:spacing w:before="120" w:line="240" w:lineRule="auto"/>
      <w:ind w:left="567" w:hanging="567"/>
      <w:jc w:val="both"/>
    </w:pPr>
    <w:rPr>
      <w:rFonts w:eastAsia="Times New Roman" w:cs="Times New Roman"/>
      <w:szCs w:val="20"/>
      <w:lang w:val="en-US" w:eastAsia="ar-SA"/>
    </w:rPr>
  </w:style>
  <w:style w:type="paragraph" w:customStyle="1" w:styleId="Corsivoblu">
    <w:name w:val="Corsivo blu"/>
    <w:basedOn w:val="Normale"/>
    <w:link w:val="CorsivobluCarattere"/>
    <w:rsid w:val="00204830"/>
    <w:pPr>
      <w:widowControl w:val="0"/>
      <w:autoSpaceDE w:val="0"/>
      <w:autoSpaceDN w:val="0"/>
      <w:adjustRightInd w:val="0"/>
      <w:jc w:val="both"/>
    </w:pPr>
    <w:rPr>
      <w:rFonts w:ascii="Trebuchet MS" w:hAnsi="Trebuchet MS" w:cs="Trebuchet MS"/>
      <w:i/>
      <w:color w:val="0000FF"/>
      <w:lang w:eastAsia="ar-SA"/>
    </w:rPr>
  </w:style>
  <w:style w:type="paragraph" w:customStyle="1" w:styleId="Corsivorosso">
    <w:name w:val="Corsivo rosso"/>
    <w:basedOn w:val="Normale"/>
    <w:link w:val="CorsivorossoCarattere"/>
    <w:rsid w:val="00204830"/>
    <w:pPr>
      <w:widowControl w:val="0"/>
      <w:jc w:val="both"/>
    </w:pPr>
    <w:rPr>
      <w:rFonts w:ascii="Trebuchet MS" w:eastAsia="Times New Roman" w:hAnsi="Trebuchet MS" w:cs="Times New Roman"/>
      <w:i/>
      <w:color w:val="FF0000"/>
      <w:sz w:val="20"/>
      <w:szCs w:val="20"/>
    </w:rPr>
  </w:style>
  <w:style w:type="character" w:customStyle="1" w:styleId="CorsivorossoCarattere">
    <w:name w:val="Corsivo rosso Carattere"/>
    <w:link w:val="Corsivorosso"/>
    <w:rsid w:val="00204830"/>
    <w:rPr>
      <w:rFonts w:ascii="Trebuchet MS" w:eastAsia="Times New Roman" w:hAnsi="Trebuchet MS" w:cs="Times New Roman"/>
      <w:i/>
      <w:color w:val="FF0000"/>
      <w:sz w:val="20"/>
      <w:szCs w:val="20"/>
    </w:rPr>
  </w:style>
  <w:style w:type="paragraph" w:customStyle="1" w:styleId="BodyText22">
    <w:name w:val="Body Text 22"/>
    <w:basedOn w:val="Normale"/>
    <w:rsid w:val="00204830"/>
    <w:pPr>
      <w:suppressAutoHyphens/>
      <w:spacing w:line="240" w:lineRule="auto"/>
      <w:jc w:val="both"/>
    </w:pPr>
    <w:rPr>
      <w:rFonts w:eastAsia="Times New Roman" w:cs="Times New Roman"/>
      <w:szCs w:val="20"/>
      <w:lang w:eastAsia="ar-SA"/>
    </w:rPr>
  </w:style>
  <w:style w:type="character" w:customStyle="1" w:styleId="linkgazzetta">
    <w:name w:val="link_gazzetta"/>
    <w:basedOn w:val="Carpredefinitoparagrafo"/>
    <w:rsid w:val="00204830"/>
  </w:style>
  <w:style w:type="paragraph" w:styleId="Numeroelenco">
    <w:name w:val="List Number"/>
    <w:basedOn w:val="Normale"/>
    <w:link w:val="NumeroelencoCarattere"/>
    <w:rsid w:val="00204830"/>
    <w:pPr>
      <w:widowControl w:val="0"/>
      <w:numPr>
        <w:numId w:val="17"/>
      </w:numPr>
      <w:autoSpaceDE w:val="0"/>
      <w:autoSpaceDN w:val="0"/>
      <w:adjustRightInd w:val="0"/>
      <w:jc w:val="both"/>
    </w:pPr>
    <w:rPr>
      <w:rFonts w:ascii="Trebuchet MS" w:eastAsia="Times New Roman" w:hAnsi="Trebuchet MS" w:cs="Times New Roman"/>
      <w:kern w:val="2"/>
      <w:sz w:val="20"/>
    </w:rPr>
  </w:style>
  <w:style w:type="character" w:customStyle="1" w:styleId="NumeroelencoCarattere">
    <w:name w:val="Numero elenco Carattere"/>
    <w:link w:val="Numeroelenco"/>
    <w:rsid w:val="00204830"/>
    <w:rPr>
      <w:rFonts w:ascii="Trebuchet MS" w:eastAsia="Times New Roman" w:hAnsi="Trebuchet MS" w:cs="Times New Roman"/>
      <w:kern w:val="2"/>
      <w:sz w:val="20"/>
    </w:rPr>
  </w:style>
  <w:style w:type="paragraph" w:customStyle="1" w:styleId="AA1stlevelbullet">
    <w:name w:val="AA 1st level bullet"/>
    <w:basedOn w:val="Normale"/>
    <w:rsid w:val="00204830"/>
    <w:pPr>
      <w:numPr>
        <w:numId w:val="18"/>
      </w:numPr>
      <w:tabs>
        <w:tab w:val="clear" w:pos="283"/>
      </w:tabs>
      <w:spacing w:line="280" w:lineRule="atLeast"/>
      <w:ind w:left="284" w:hanging="284"/>
    </w:pPr>
    <w:rPr>
      <w:rFonts w:eastAsia="MS Mincho" w:cs="Times New Roman"/>
      <w:sz w:val="22"/>
      <w:szCs w:val="22"/>
      <w:lang w:val="en-US" w:eastAsia="en-US"/>
    </w:rPr>
  </w:style>
  <w:style w:type="character" w:customStyle="1" w:styleId="NessunaspaziaturaCarattere">
    <w:name w:val="Nessuna spaziatura Carattere"/>
    <w:link w:val="Nessunaspaziatura"/>
    <w:uiPriority w:val="1"/>
    <w:rsid w:val="00204830"/>
    <w:rPr>
      <w:rFonts w:eastAsiaTheme="minorHAnsi"/>
      <w:sz w:val="22"/>
      <w:szCs w:val="22"/>
      <w:lang w:val="en-US" w:eastAsia="en-US"/>
    </w:rPr>
  </w:style>
  <w:style w:type="paragraph" w:customStyle="1" w:styleId="Stilebando">
    <w:name w:val="Stile bando"/>
    <w:basedOn w:val="Normale"/>
    <w:link w:val="StilebandoCarattere"/>
    <w:qFormat/>
    <w:rsid w:val="00204830"/>
    <w:pPr>
      <w:spacing w:line="240" w:lineRule="auto"/>
    </w:pPr>
    <w:rPr>
      <w:rFonts w:ascii="Calibri" w:eastAsia="Times New Roman" w:hAnsi="Calibri" w:cs="Times New Roman"/>
      <w:b/>
      <w:sz w:val="22"/>
      <w:szCs w:val="22"/>
      <w:lang w:val="x-none" w:eastAsia="x-none"/>
    </w:rPr>
  </w:style>
  <w:style w:type="character" w:customStyle="1" w:styleId="StilebandoCarattere">
    <w:name w:val="Stile bando Carattere"/>
    <w:link w:val="Stilebando"/>
    <w:rsid w:val="00204830"/>
    <w:rPr>
      <w:rFonts w:ascii="Calibri" w:eastAsia="Times New Roman" w:hAnsi="Calibri" w:cs="Times New Roman"/>
      <w:b/>
      <w:sz w:val="22"/>
      <w:szCs w:val="22"/>
      <w:lang w:val="x-none" w:eastAsia="x-none"/>
    </w:rPr>
  </w:style>
  <w:style w:type="character" w:customStyle="1" w:styleId="ParagrafoelencoCarattere">
    <w:name w:val="Paragrafo elenco Carattere"/>
    <w:aliases w:val="Bullet edison Carattere,Paragrafo elenco 2 Carattere,Bullet List Carattere,FooterText Carattere,numbered Carattere,Paragraphe de liste1 Carattere,Bulletr List Paragraph Carattere,列出段落 Carattere,列出段落1 Carattere"/>
    <w:link w:val="Paragrafoelenco"/>
    <w:uiPriority w:val="99"/>
    <w:locked/>
    <w:rsid w:val="00204830"/>
    <w:rPr>
      <w:rFonts w:ascii="Times New Roman" w:hAnsi="Times New Roman"/>
    </w:rPr>
  </w:style>
  <w:style w:type="paragraph" w:customStyle="1" w:styleId="regolamento">
    <w:name w:val="regolamento"/>
    <w:basedOn w:val="Normale"/>
    <w:rsid w:val="00204830"/>
    <w:pPr>
      <w:widowControl w:val="0"/>
      <w:tabs>
        <w:tab w:val="left" w:pos="-2127"/>
      </w:tabs>
      <w:suppressAutoHyphens/>
      <w:autoSpaceDE w:val="0"/>
      <w:spacing w:line="240" w:lineRule="auto"/>
      <w:ind w:left="284" w:hanging="284"/>
      <w:jc w:val="both"/>
    </w:pPr>
    <w:rPr>
      <w:rFonts w:ascii="Arial" w:eastAsia="Times New Roman" w:hAnsi="Arial" w:cs="Arial"/>
      <w:sz w:val="20"/>
      <w:szCs w:val="20"/>
      <w:lang w:eastAsia="zh-CN"/>
    </w:rPr>
  </w:style>
  <w:style w:type="paragraph" w:customStyle="1" w:styleId="Corpodeltesto1">
    <w:name w:val="Corpo del testo1"/>
    <w:basedOn w:val="Normale"/>
    <w:uiPriority w:val="99"/>
    <w:rsid w:val="00100D64"/>
    <w:pPr>
      <w:spacing w:line="480" w:lineRule="atLeast"/>
      <w:ind w:right="335"/>
    </w:pPr>
    <w:rPr>
      <w:rFonts w:eastAsia="Times New Roman" w:cs="Times New Roman"/>
      <w:szCs w:val="20"/>
    </w:rPr>
  </w:style>
  <w:style w:type="paragraph" w:customStyle="1" w:styleId="Rientrocorpodeltesto25">
    <w:name w:val="Rientro corpo del testo 25"/>
    <w:basedOn w:val="Normale"/>
    <w:rsid w:val="00BE77ED"/>
    <w:pPr>
      <w:spacing w:line="240" w:lineRule="auto"/>
      <w:ind w:left="360"/>
      <w:jc w:val="both"/>
    </w:pPr>
    <w:rPr>
      <w:rFonts w:eastAsia="Times New Roman" w:cs="Times New Roman"/>
      <w:szCs w:val="20"/>
    </w:rPr>
  </w:style>
  <w:style w:type="paragraph" w:customStyle="1" w:styleId="Corpodeltesto22">
    <w:name w:val="Corpo del testo 22"/>
    <w:basedOn w:val="Normale"/>
    <w:rsid w:val="00811146"/>
    <w:pPr>
      <w:spacing w:line="360" w:lineRule="auto"/>
      <w:ind w:left="425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orpodeltesto23">
    <w:name w:val="Corpo del testo 23"/>
    <w:basedOn w:val="Normale"/>
    <w:rsid w:val="00E23BB6"/>
    <w:pPr>
      <w:spacing w:line="360" w:lineRule="auto"/>
      <w:ind w:left="425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CM28">
    <w:name w:val="CM28"/>
    <w:basedOn w:val="Default"/>
    <w:next w:val="Default"/>
    <w:rsid w:val="001C27E4"/>
    <w:pPr>
      <w:widowControl w:val="0"/>
      <w:spacing w:after="793"/>
    </w:pPr>
    <w:rPr>
      <w:rFonts w:eastAsia="Times New Roman"/>
      <w:color w:va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customXml" Target="../customXml/item3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5.png"/><Relationship Id="rId1" Type="http://schemas.openxmlformats.org/officeDocument/2006/relationships/image" Target="media/image3.png"/><Relationship Id="rId4" Type="http://schemas.openxmlformats.org/officeDocument/2006/relationships/image" Target="media/image8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5.png"/><Relationship Id="rId1" Type="http://schemas.openxmlformats.org/officeDocument/2006/relationships/image" Target="media/image3.png"/><Relationship Id="rId4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jpg"/><Relationship Id="rId4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0.jpeg"/><Relationship Id="rId2" Type="http://schemas.openxmlformats.org/officeDocument/2006/relationships/image" Target="media/image2.png"/><Relationship Id="rId1" Type="http://schemas.openxmlformats.org/officeDocument/2006/relationships/image" Target="media/image1.jpg"/><Relationship Id="rId4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A2DA9AD9C0649C4AACEE8D63B3A9FBB6" ma:contentTypeVersion="18" ma:contentTypeDescription="Creare un nuovo documento." ma:contentTypeScope="" ma:versionID="6560db60165795f60a7189ddc3caed15">
  <xsd:schema xmlns:xsd="http://www.w3.org/2001/XMLSchema" xmlns:xs="http://www.w3.org/2001/XMLSchema" xmlns:p="http://schemas.microsoft.com/office/2006/metadata/properties" xmlns:ns2="b8c3b631-6f83-4ec9-811d-a96473df1d00" xmlns:ns3="c41e6ac6-c52a-4cfc-a7b3-2cdf33274be8" targetNamespace="http://schemas.microsoft.com/office/2006/metadata/properties" ma:root="true" ma:fieldsID="52793e6a1ba30891184e88304f1f39a4" ns2:_="" ns3:_="">
    <xsd:import namespace="b8c3b631-6f83-4ec9-811d-a96473df1d00"/>
    <xsd:import namespace="c41e6ac6-c52a-4cfc-a7b3-2cdf33274be8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2:TaxCatchAll" minOccurs="0"/>
                <xsd:element ref="ns3:MediaLengthInSeconds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c3b631-6f83-4ec9-811d-a96473df1d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d07bd30b-c054-4d94-be7a-4ff362e971c5}" ma:internalName="TaxCatchAll" ma:showField="CatchAllData" ma:web="b8c3b631-6f83-4ec9-811d-a96473df1d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1e6ac6-c52a-4cfc-a7b3-2cdf33274be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Tag immagine" ma:readOnly="false" ma:fieldId="{5cf76f15-5ced-4ddc-b409-7134ff3c332f}" ma:taxonomyMulti="true" ma:sspId="75195dc1-fe89-472b-8717-1a064048821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8c3b631-6f83-4ec9-811d-a96473df1d00" xsi:nil="true"/>
    <lcf76f155ced4ddcb4097134ff3c332f xmlns="c41e6ac6-c52a-4cfc-a7b3-2cdf33274be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2453FE71-B14F-4E64-9608-6387F7EAA5B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084BFFF-ADB9-4067-A2E1-A5253EF26E6F}"/>
</file>

<file path=customXml/itemProps3.xml><?xml version="1.0" encoding="utf-8"?>
<ds:datastoreItem xmlns:ds="http://schemas.openxmlformats.org/officeDocument/2006/customXml" ds:itemID="{02656B92-4A73-4949-A2E4-9A6F90D32F5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664</Words>
  <Characters>3790</Characters>
  <Application>Microsoft Office Word</Application>
  <DocSecurity>0</DocSecurity>
  <Lines>31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GP</dc:creator>
  <cp:keywords/>
  <dc:description/>
  <cp:lastModifiedBy>LUCA D'AMBROSIO</cp:lastModifiedBy>
  <cp:revision>7</cp:revision>
  <dcterms:created xsi:type="dcterms:W3CDTF">2024-01-09T12:04:00Z</dcterms:created>
  <dcterms:modified xsi:type="dcterms:W3CDTF">2024-02-08T08:41:00Z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2ad0b24d-6422-44b0-b3de-abb3a9e8c81a_Enabled">
    <vt:lpwstr>true</vt:lpwstr>
  </property>
  <property fmtid="{D5CDD505-2E9C-101B-9397-08002B2CF9AE}" pid="3" name="MSIP_Label_2ad0b24d-6422-44b0-b3de-abb3a9e8c81a_SetDate">
    <vt:lpwstr>2024-01-04T08:27:39Z</vt:lpwstr>
  </property>
  <property fmtid="{D5CDD505-2E9C-101B-9397-08002B2CF9AE}" pid="4" name="MSIP_Label_2ad0b24d-6422-44b0-b3de-abb3a9e8c81a_Method">
    <vt:lpwstr>Standard</vt:lpwstr>
  </property>
  <property fmtid="{D5CDD505-2E9C-101B-9397-08002B2CF9AE}" pid="5" name="MSIP_Label_2ad0b24d-6422-44b0-b3de-abb3a9e8c81a_Name">
    <vt:lpwstr>defa4170-0d19-0005-0004-bc88714345d2</vt:lpwstr>
  </property>
  <property fmtid="{D5CDD505-2E9C-101B-9397-08002B2CF9AE}" pid="6" name="MSIP_Label_2ad0b24d-6422-44b0-b3de-abb3a9e8c81a_SiteId">
    <vt:lpwstr>2fcfe26a-bb62-46b0-b1e3-28f9da0c45fd</vt:lpwstr>
  </property>
  <property fmtid="{D5CDD505-2E9C-101B-9397-08002B2CF9AE}" pid="7" name="MSIP_Label_2ad0b24d-6422-44b0-b3de-abb3a9e8c81a_ActionId">
    <vt:lpwstr>f4a1ef7a-9df2-444d-b254-e813a77d0906</vt:lpwstr>
  </property>
  <property fmtid="{D5CDD505-2E9C-101B-9397-08002B2CF9AE}" pid="8" name="MSIP_Label_2ad0b24d-6422-44b0-b3de-abb3a9e8c81a_ContentBits">
    <vt:lpwstr>0</vt:lpwstr>
  </property>
  <property fmtid="{D5CDD505-2E9C-101B-9397-08002B2CF9AE}" pid="9" name="ContentTypeId">
    <vt:lpwstr>0x010100A2DA9AD9C0649C4AACEE8D63B3A9FBB6</vt:lpwstr>
  </property>
  <property fmtid="{D5CDD505-2E9C-101B-9397-08002B2CF9AE}" pid="10" name="MediaServiceImageTags">
    <vt:lpwstr/>
  </property>
</Properties>
</file>